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15409C23" w14:textId="77777777" w:rsidTr="004F2927">
        <w:trPr>
          <w:trHeight w:val="1268"/>
        </w:trPr>
        <w:tc>
          <w:tcPr>
            <w:tcW w:w="1668" w:type="dxa"/>
          </w:tcPr>
          <w:p w14:paraId="7AE4106C" w14:textId="77777777" w:rsidR="004702FB" w:rsidRPr="006F1DA5" w:rsidRDefault="004702FB" w:rsidP="004702FB">
            <w:pPr>
              <w:pStyle w:val="Glava"/>
              <w:rPr>
                <w:rFonts w:ascii="Arial" w:hAnsi="Arial" w:cs="Arial"/>
                <w:b/>
                <w:color w:val="000000" w:themeColor="text1"/>
              </w:rPr>
            </w:pPr>
          </w:p>
        </w:tc>
        <w:tc>
          <w:tcPr>
            <w:tcW w:w="3361" w:type="dxa"/>
          </w:tcPr>
          <w:p w14:paraId="1A56F5A0" w14:textId="77777777" w:rsidR="004702FB" w:rsidRPr="006F1DA5" w:rsidRDefault="004702FB" w:rsidP="004702FB">
            <w:pPr>
              <w:pStyle w:val="Glava"/>
              <w:rPr>
                <w:rFonts w:ascii="Arial" w:hAnsi="Arial" w:cs="Arial"/>
                <w:b/>
                <w:color w:val="000000" w:themeColor="text1"/>
              </w:rPr>
            </w:pPr>
          </w:p>
        </w:tc>
        <w:tc>
          <w:tcPr>
            <w:tcW w:w="4209" w:type="dxa"/>
          </w:tcPr>
          <w:p w14:paraId="1519AE4E" w14:textId="77777777" w:rsidR="004702FB" w:rsidRPr="006F1DA5" w:rsidRDefault="004702FB" w:rsidP="004702FB">
            <w:pPr>
              <w:pStyle w:val="Glava"/>
              <w:rPr>
                <w:rFonts w:ascii="Arial" w:hAnsi="Arial" w:cs="Arial"/>
                <w:b/>
                <w:color w:val="000000" w:themeColor="text1"/>
              </w:rPr>
            </w:pPr>
          </w:p>
        </w:tc>
      </w:tr>
    </w:tbl>
    <w:p w14:paraId="6AB2AE39" w14:textId="77777777" w:rsidR="004702FB" w:rsidRDefault="004702FB" w:rsidP="006975C6">
      <w:pPr>
        <w:pStyle w:val="Paragraf"/>
        <w:rPr>
          <w:rFonts w:ascii="Arial" w:hAnsi="Arial" w:cs="Arial"/>
        </w:rPr>
      </w:pPr>
    </w:p>
    <w:p w14:paraId="63D2B3CC"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4300-0002/2023-3</w:t>
      </w:r>
    </w:p>
    <w:p w14:paraId="254872F3" w14:textId="6C2C6AD9"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605D27">
        <w:rPr>
          <w:rFonts w:ascii="Arial" w:hAnsi="Arial" w:cs="Arial"/>
        </w:rPr>
        <w:t>1</w:t>
      </w:r>
      <w:r w:rsidR="00760A47">
        <w:rPr>
          <w:rFonts w:ascii="Arial" w:hAnsi="Arial" w:cs="Arial"/>
        </w:rPr>
        <w:t>4</w:t>
      </w:r>
      <w:r w:rsidRPr="006F1DA5">
        <w:rPr>
          <w:rFonts w:ascii="Arial" w:hAnsi="Arial" w:cs="Arial"/>
        </w:rPr>
        <w:t>.04.2023</w:t>
      </w:r>
      <w:r w:rsidR="00FC2646" w:rsidRPr="006F1DA5">
        <w:rPr>
          <w:rFonts w:ascii="Arial" w:hAnsi="Arial" w:cs="Arial"/>
        </w:rPr>
        <w:tab/>
      </w:r>
    </w:p>
    <w:p w14:paraId="676EA5F2"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699EC15"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1AE134AB"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4CAE5259"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DOBAVA OPREME ZA ZOBOZDRAVSTVO</w:t>
            </w:r>
          </w:p>
        </w:tc>
      </w:tr>
    </w:tbl>
    <w:p w14:paraId="6A02D3F8" w14:textId="77777777" w:rsidR="00FB3258" w:rsidRPr="006F1DA5" w:rsidRDefault="00FB3258" w:rsidP="006975C6">
      <w:pPr>
        <w:pStyle w:val="Paragraf"/>
        <w:rPr>
          <w:rFonts w:ascii="Arial" w:hAnsi="Arial" w:cs="Arial"/>
        </w:rPr>
      </w:pPr>
    </w:p>
    <w:p w14:paraId="098AB1FB" w14:textId="77777777" w:rsidR="00FB3258" w:rsidRPr="006F1DA5" w:rsidRDefault="00FB3258" w:rsidP="006975C6">
      <w:pPr>
        <w:pStyle w:val="Paragraf"/>
        <w:rPr>
          <w:rFonts w:ascii="Arial" w:hAnsi="Arial" w:cs="Arial"/>
        </w:rPr>
      </w:pPr>
      <w:r w:rsidRPr="006F1DA5">
        <w:rPr>
          <w:rFonts w:ascii="Arial" w:hAnsi="Arial" w:cs="Arial"/>
        </w:rPr>
        <w:t>Zaporedna številka: JN0003/2023</w:t>
      </w:r>
    </w:p>
    <w:p w14:paraId="28DA9857"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92D41F6" w14:textId="77777777" w:rsidR="00605D27" w:rsidRDefault="00605D27">
      <w:pPr>
        <w:spacing w:before="225" w:after="225" w:line="240" w:lineRule="auto"/>
        <w:jc w:val="both"/>
        <w:rPr>
          <w:rFonts w:ascii="Arial" w:hAnsi="Arial" w:cs="Arial"/>
          <w:color w:val="000000"/>
          <w:sz w:val="18"/>
          <w:szCs w:val="18"/>
        </w:rPr>
      </w:pPr>
    </w:p>
    <w:p w14:paraId="19D906AB" w14:textId="77777777" w:rsidR="00605D27" w:rsidRDefault="00605D27">
      <w:pPr>
        <w:spacing w:before="225" w:after="225" w:line="240" w:lineRule="auto"/>
        <w:jc w:val="both"/>
        <w:rPr>
          <w:rFonts w:ascii="Arial" w:hAnsi="Arial" w:cs="Arial"/>
          <w:color w:val="000000"/>
          <w:sz w:val="18"/>
          <w:szCs w:val="18"/>
        </w:rPr>
      </w:pPr>
    </w:p>
    <w:p w14:paraId="61BF1981" w14:textId="77777777" w:rsidR="00960022" w:rsidRDefault="00E55B9D">
      <w:pPr>
        <w:rPr>
          <w:rFonts w:ascii="Arial" w:hAnsi="Arial" w:cs="Arial"/>
          <w:sz w:val="18"/>
          <w:szCs w:val="18"/>
        </w:rPr>
      </w:pPr>
      <w:r>
        <w:rPr>
          <w:rFonts w:ascii="Arial" w:hAnsi="Arial" w:cs="Arial"/>
        </w:rPr>
        <w:br w:type="page"/>
      </w:r>
    </w:p>
    <w:p w14:paraId="7B424978"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7D231F5" w14:textId="77777777" w:rsidTr="004F2927">
        <w:trPr>
          <w:trHeight w:val="1268"/>
        </w:trPr>
        <w:tc>
          <w:tcPr>
            <w:tcW w:w="1668" w:type="dxa"/>
          </w:tcPr>
          <w:p w14:paraId="3909781B" w14:textId="77777777" w:rsidR="004702FB" w:rsidRPr="006F1DA5" w:rsidRDefault="004702FB" w:rsidP="004702FB">
            <w:pPr>
              <w:pStyle w:val="Glava"/>
              <w:rPr>
                <w:rFonts w:ascii="Arial" w:hAnsi="Arial" w:cs="Arial"/>
                <w:b/>
                <w:color w:val="000000" w:themeColor="text1"/>
              </w:rPr>
            </w:pPr>
          </w:p>
        </w:tc>
        <w:tc>
          <w:tcPr>
            <w:tcW w:w="3361" w:type="dxa"/>
          </w:tcPr>
          <w:p w14:paraId="3B5172DC" w14:textId="77777777" w:rsidR="004702FB" w:rsidRPr="006F1DA5" w:rsidRDefault="004702FB" w:rsidP="004702FB">
            <w:pPr>
              <w:pStyle w:val="Glava"/>
              <w:rPr>
                <w:rFonts w:ascii="Arial" w:hAnsi="Arial" w:cs="Arial"/>
                <w:b/>
                <w:color w:val="000000" w:themeColor="text1"/>
              </w:rPr>
            </w:pPr>
          </w:p>
        </w:tc>
        <w:tc>
          <w:tcPr>
            <w:tcW w:w="4209" w:type="dxa"/>
          </w:tcPr>
          <w:p w14:paraId="3EB02D9A" w14:textId="77777777" w:rsidR="004702FB" w:rsidRPr="006F1DA5" w:rsidRDefault="004702FB" w:rsidP="004702FB">
            <w:pPr>
              <w:pStyle w:val="Glava"/>
              <w:rPr>
                <w:rFonts w:ascii="Arial" w:hAnsi="Arial" w:cs="Arial"/>
                <w:b/>
                <w:color w:val="000000" w:themeColor="text1"/>
              </w:rPr>
            </w:pPr>
          </w:p>
        </w:tc>
      </w:tr>
    </w:tbl>
    <w:p w14:paraId="25D342A5" w14:textId="77777777" w:rsidR="00FA6024"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34B08816" w14:textId="77777777" w:rsidR="00D36F2E"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3618D27" w14:textId="1EB39403" w:rsidR="00D30AB9" w:rsidRDefault="00000000">
      <w:pPr>
        <w:spacing w:before="225" w:after="225" w:line="240" w:lineRule="auto"/>
        <w:jc w:val="both"/>
      </w:pPr>
      <w:r>
        <w:rPr>
          <w:rFonts w:ascii="Arial" w:hAnsi="Arial" w:cs="Arial"/>
          <w:color w:val="000000"/>
          <w:sz w:val="18"/>
          <w:szCs w:val="18"/>
        </w:rPr>
        <w:t>Predmet naročila je dobava opreme za zobozdravstvene ordinacije na lokaciji Roška cesta 20 v Kočevj</w:t>
      </w:r>
      <w:r w:rsidR="00583AD6">
        <w:rPr>
          <w:rFonts w:ascii="Arial" w:hAnsi="Arial" w:cs="Arial"/>
          <w:color w:val="000000"/>
          <w:sz w:val="18"/>
          <w:szCs w:val="18"/>
        </w:rPr>
        <w:t>u</w:t>
      </w:r>
      <w:r>
        <w:rPr>
          <w:rFonts w:ascii="Arial" w:hAnsi="Arial" w:cs="Arial"/>
          <w:color w:val="000000"/>
          <w:sz w:val="18"/>
          <w:szCs w:val="18"/>
        </w:rPr>
        <w:t>.</w:t>
      </w:r>
    </w:p>
    <w:p w14:paraId="270D2861" w14:textId="67C270FD" w:rsidR="00ED3A62" w:rsidRDefault="00ED3A62" w:rsidP="00ED3A62">
      <w:pPr>
        <w:spacing w:before="225" w:after="225" w:line="240" w:lineRule="auto"/>
        <w:jc w:val="both"/>
      </w:pPr>
      <w:r>
        <w:rPr>
          <w:rFonts w:ascii="Arial" w:hAnsi="Arial" w:cs="Arial"/>
          <w:color w:val="000000"/>
          <w:sz w:val="18"/>
          <w:szCs w:val="18"/>
        </w:rPr>
        <w:t>Naročilo delno sofinancira MINISTRSTVO ZA ZDRAVJE, Štefanova ulica 5, 1000 Ljubljana</w:t>
      </w:r>
      <w:r w:rsidR="00B97BBA">
        <w:rPr>
          <w:rFonts w:ascii="Arial" w:hAnsi="Arial" w:cs="Arial"/>
          <w:color w:val="000000"/>
          <w:sz w:val="18"/>
          <w:szCs w:val="18"/>
        </w:rPr>
        <w:t>.</w:t>
      </w:r>
    </w:p>
    <w:p w14:paraId="00711738" w14:textId="705CB91E" w:rsidR="00D30AB9" w:rsidRDefault="00000000">
      <w:pPr>
        <w:spacing w:before="225" w:after="225" w:line="240" w:lineRule="auto"/>
        <w:jc w:val="both"/>
      </w:pPr>
      <w:r>
        <w:rPr>
          <w:rFonts w:ascii="Arial" w:hAnsi="Arial" w:cs="Arial"/>
          <w:color w:val="000000"/>
          <w:sz w:val="18"/>
          <w:szCs w:val="18"/>
        </w:rPr>
        <w:t xml:space="preserve">Javno naročilo je razdeljeno na </w:t>
      </w:r>
      <w:r w:rsidR="00FC7DB5" w:rsidRPr="00FC7DB5">
        <w:rPr>
          <w:rFonts w:ascii="Arial" w:hAnsi="Arial" w:cs="Arial"/>
          <w:b/>
          <w:bCs/>
          <w:color w:val="FF0000"/>
          <w:sz w:val="18"/>
          <w:szCs w:val="18"/>
        </w:rPr>
        <w:t>štiri</w:t>
      </w:r>
      <w:r w:rsidRPr="00FC7DB5">
        <w:rPr>
          <w:rFonts w:ascii="Arial" w:hAnsi="Arial" w:cs="Arial"/>
          <w:b/>
          <w:bCs/>
          <w:color w:val="FF0000"/>
          <w:sz w:val="18"/>
          <w:szCs w:val="18"/>
        </w:rPr>
        <w:t xml:space="preserve"> (</w:t>
      </w:r>
      <w:r w:rsidR="00FC7DB5" w:rsidRPr="00FC7DB5">
        <w:rPr>
          <w:rFonts w:ascii="Arial" w:hAnsi="Arial" w:cs="Arial"/>
          <w:b/>
          <w:bCs/>
          <w:color w:val="FF0000"/>
          <w:sz w:val="18"/>
          <w:szCs w:val="18"/>
        </w:rPr>
        <w:t>4</w:t>
      </w:r>
      <w:r w:rsidRPr="00FC7DB5">
        <w:rPr>
          <w:rFonts w:ascii="Arial" w:hAnsi="Arial" w:cs="Arial"/>
          <w:b/>
          <w:bCs/>
          <w:color w:val="FF0000"/>
          <w:sz w:val="18"/>
          <w:szCs w:val="18"/>
        </w:rPr>
        <w:t>) sklope</w:t>
      </w:r>
      <w:r>
        <w:rPr>
          <w:rFonts w:ascii="Arial" w:hAnsi="Arial" w:cs="Arial"/>
          <w:b/>
          <w:bCs/>
          <w:color w:val="000000"/>
          <w:sz w:val="18"/>
          <w:szCs w:val="18"/>
        </w:rPr>
        <w:t>.</w:t>
      </w:r>
    </w:p>
    <w:p w14:paraId="0D94712D" w14:textId="77777777" w:rsidR="00D30AB9" w:rsidRDefault="00000000">
      <w:pPr>
        <w:spacing w:before="225" w:after="225" w:line="240" w:lineRule="auto"/>
        <w:jc w:val="both"/>
      </w:pPr>
      <w:r>
        <w:rPr>
          <w:rFonts w:ascii="Arial" w:hAnsi="Arial" w:cs="Arial"/>
          <w:color w:val="000000"/>
          <w:sz w:val="18"/>
          <w:szCs w:val="18"/>
        </w:rPr>
        <w:t>Podrobnejša specifikacija javnega naročila je navedena v predračunu, ki je sestavni del ponudbe.</w:t>
      </w:r>
    </w:p>
    <w:p w14:paraId="12C676CF" w14:textId="77777777" w:rsidR="00D30AB9" w:rsidRDefault="00000000">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 OBČINA KOČEVJE, Ljubljanska cesta 26, 1330 Kočevje (v nadaljevanju: naročnik), vabi zainteresirane ponudnike, da predložijo svojo pisno ponudbo v skladu s to razpisno dokumentacijo in sodelujejo v postopku oddaje javnega naročila.</w:t>
      </w:r>
    </w:p>
    <w:p w14:paraId="62C8AFA9" w14:textId="77777777" w:rsidR="00D30AB9" w:rsidRDefault="00000000">
      <w:pPr>
        <w:spacing w:before="225" w:after="225" w:line="240" w:lineRule="auto"/>
        <w:jc w:val="both"/>
      </w:pPr>
      <w:r>
        <w:rPr>
          <w:rFonts w:ascii="Arial" w:hAnsi="Arial" w:cs="Arial"/>
          <w:color w:val="000000"/>
          <w:sz w:val="18"/>
          <w:szCs w:val="18"/>
        </w:rPr>
        <w:t xml:space="preserve">Predmet javnega naročila je: </w:t>
      </w:r>
      <w:r>
        <w:rPr>
          <w:rFonts w:ascii="Arial" w:hAnsi="Arial" w:cs="Arial"/>
          <w:b/>
          <w:bCs/>
          <w:color w:val="000000"/>
          <w:sz w:val="18"/>
          <w:szCs w:val="18"/>
        </w:rPr>
        <w:t>DOBAVA OPREME ZA ZOBOZDRAVSTVO</w:t>
      </w:r>
      <w:r>
        <w:rPr>
          <w:rFonts w:ascii="Arial" w:hAnsi="Arial" w:cs="Arial"/>
          <w:color w:val="000000"/>
          <w:sz w:val="18"/>
          <w:szCs w:val="18"/>
        </w:rPr>
        <w:t>.</w:t>
      </w:r>
    </w:p>
    <w:p w14:paraId="4807E164" w14:textId="7F1391AD" w:rsidR="00D30AB9" w:rsidRDefault="00000000">
      <w:pPr>
        <w:spacing w:before="225" w:after="225" w:line="240" w:lineRule="auto"/>
        <w:jc w:val="both"/>
      </w:pPr>
      <w:r>
        <w:rPr>
          <w:rFonts w:ascii="Arial" w:hAnsi="Arial" w:cs="Arial"/>
          <w:color w:val="000000"/>
          <w:sz w:val="18"/>
          <w:szCs w:val="18"/>
        </w:rPr>
        <w:t xml:space="preserve">Delitev naročila na sklope: </w:t>
      </w:r>
      <w:r>
        <w:rPr>
          <w:rFonts w:ascii="Arial" w:hAnsi="Arial" w:cs="Arial"/>
          <w:b/>
          <w:bCs/>
          <w:color w:val="000000"/>
          <w:sz w:val="18"/>
          <w:szCs w:val="18"/>
        </w:rPr>
        <w:t xml:space="preserve">naročilo se oddaja po sklopih, sklopov je </w:t>
      </w:r>
      <w:r w:rsidR="007E3AA9" w:rsidRPr="007E3AA9">
        <w:rPr>
          <w:rFonts w:ascii="Arial" w:hAnsi="Arial" w:cs="Arial"/>
          <w:b/>
          <w:bCs/>
          <w:color w:val="FF0000"/>
          <w:sz w:val="18"/>
          <w:szCs w:val="18"/>
        </w:rPr>
        <w:t>4</w:t>
      </w:r>
    </w:p>
    <w:p w14:paraId="715E8634" w14:textId="77777777" w:rsidR="00D30AB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Skrbno preverite, da ste prejeli celotno razpisno dokumentacijo in da ste na ta način seznanjeni z vsemi zahtevami naročnika. </w:t>
      </w:r>
    </w:p>
    <w:p w14:paraId="249D9A22" w14:textId="77777777" w:rsidR="00583AD6" w:rsidRDefault="00583AD6" w:rsidP="00583AD6">
      <w:pPr>
        <w:spacing w:before="225" w:after="225" w:line="240" w:lineRule="auto"/>
        <w:jc w:val="both"/>
      </w:pPr>
      <w:r>
        <w:rPr>
          <w:rFonts w:ascii="Arial" w:hAnsi="Arial" w:cs="Arial"/>
          <w:color w:val="000000"/>
          <w:sz w:val="18"/>
          <w:szCs w:val="18"/>
        </w:rPr>
        <w:t>Sklep o določitvi višine sredstev za sofinanciranje investicije na primarni ravni zdravstvenega varstva v Republiki Sloveniji št. 2711-22-356405.</w:t>
      </w:r>
    </w:p>
    <w:p w14:paraId="7DE78D4F" w14:textId="77777777" w:rsidR="00583AD6" w:rsidRDefault="00583AD6">
      <w:pPr>
        <w:spacing w:before="225" w:after="225" w:line="240" w:lineRule="auto"/>
        <w:jc w:val="both"/>
      </w:pPr>
    </w:p>
    <w:p w14:paraId="524F60AA" w14:textId="77777777" w:rsidR="00FA6024"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30AB9" w14:paraId="3235A0DC"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3C49A0" w14:textId="77777777" w:rsidR="00D30AB9"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E1603C" w14:textId="77777777" w:rsidR="00D30AB9" w:rsidRDefault="00000000">
            <w:pPr>
              <w:jc w:val="right"/>
            </w:pPr>
            <w:r>
              <w:rPr>
                <w:rFonts w:ascii="Arial" w:hAnsi="Arial" w:cs="Arial"/>
                <w:b/>
                <w:bCs/>
                <w:color w:val="000000"/>
                <w:position w:val="-2"/>
                <w:sz w:val="18"/>
                <w:szCs w:val="18"/>
                <w:shd w:val="clear" w:color="auto" w:fill="D1D1D1"/>
              </w:rPr>
              <w:t>Datumi</w:t>
            </w:r>
          </w:p>
        </w:tc>
      </w:tr>
      <w:tr w:rsidR="00D30AB9" w14:paraId="5D6AEC2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8E134" w14:textId="77777777" w:rsidR="00D30AB9"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945418" w14:textId="62F747E2" w:rsidR="00D30AB9" w:rsidRDefault="00000000">
            <w:pPr>
              <w:jc w:val="right"/>
            </w:pPr>
            <w:r>
              <w:rPr>
                <w:rFonts w:ascii="Arial" w:hAnsi="Arial" w:cs="Arial"/>
                <w:color w:val="000000"/>
                <w:position w:val="-2"/>
                <w:sz w:val="18"/>
                <w:szCs w:val="18"/>
              </w:rPr>
              <w:t xml:space="preserve">do </w:t>
            </w:r>
            <w:r w:rsidR="00E368A0">
              <w:rPr>
                <w:rFonts w:ascii="Arial" w:hAnsi="Arial" w:cs="Arial"/>
                <w:color w:val="000000"/>
                <w:position w:val="-2"/>
                <w:sz w:val="18"/>
                <w:szCs w:val="18"/>
              </w:rPr>
              <w:t>28</w:t>
            </w:r>
            <w:r>
              <w:rPr>
                <w:rFonts w:ascii="Arial" w:hAnsi="Arial" w:cs="Arial"/>
                <w:color w:val="000000"/>
                <w:position w:val="-2"/>
                <w:sz w:val="18"/>
                <w:szCs w:val="18"/>
              </w:rPr>
              <w:t>.04.2023 do 09:00</w:t>
            </w:r>
          </w:p>
        </w:tc>
      </w:tr>
      <w:tr w:rsidR="00D30AB9" w14:paraId="5B513835"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20F98" w14:textId="77777777" w:rsidR="00D30AB9"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D375A" w14:textId="60F1BE90" w:rsidR="00D30AB9" w:rsidRDefault="00000000">
            <w:pPr>
              <w:jc w:val="right"/>
            </w:pPr>
            <w:r>
              <w:rPr>
                <w:rFonts w:ascii="Arial" w:hAnsi="Arial" w:cs="Arial"/>
                <w:color w:val="000000"/>
                <w:position w:val="-2"/>
                <w:sz w:val="18"/>
                <w:szCs w:val="18"/>
              </w:rPr>
              <w:t xml:space="preserve">do </w:t>
            </w:r>
            <w:r w:rsidR="00731C3B">
              <w:rPr>
                <w:rFonts w:ascii="Arial" w:hAnsi="Arial" w:cs="Arial"/>
                <w:color w:val="000000"/>
                <w:position w:val="-2"/>
                <w:sz w:val="18"/>
                <w:szCs w:val="18"/>
              </w:rPr>
              <w:t>1</w:t>
            </w:r>
            <w:r w:rsidR="00EB0941">
              <w:rPr>
                <w:rFonts w:ascii="Arial" w:hAnsi="Arial" w:cs="Arial"/>
                <w:color w:val="000000"/>
                <w:position w:val="-2"/>
                <w:sz w:val="18"/>
                <w:szCs w:val="18"/>
              </w:rPr>
              <w:t>5</w:t>
            </w:r>
            <w:r>
              <w:rPr>
                <w:rFonts w:ascii="Arial" w:hAnsi="Arial" w:cs="Arial"/>
                <w:color w:val="000000"/>
                <w:position w:val="-2"/>
                <w:sz w:val="18"/>
                <w:szCs w:val="18"/>
              </w:rPr>
              <w:t>.0</w:t>
            </w:r>
            <w:r w:rsidR="00731C3B">
              <w:rPr>
                <w:rFonts w:ascii="Arial" w:hAnsi="Arial" w:cs="Arial"/>
                <w:color w:val="000000"/>
                <w:position w:val="-2"/>
                <w:sz w:val="18"/>
                <w:szCs w:val="18"/>
              </w:rPr>
              <w:t>5</w:t>
            </w:r>
            <w:r>
              <w:rPr>
                <w:rFonts w:ascii="Arial" w:hAnsi="Arial" w:cs="Arial"/>
                <w:color w:val="000000"/>
                <w:position w:val="-2"/>
                <w:sz w:val="18"/>
                <w:szCs w:val="18"/>
              </w:rPr>
              <w:t>.2023 do 09:00</w:t>
            </w:r>
          </w:p>
        </w:tc>
      </w:tr>
      <w:tr w:rsidR="00D30AB9" w14:paraId="6B9FF6BD"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E63227" w14:textId="77777777" w:rsidR="00D30AB9"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EE765" w14:textId="6FBA02C6" w:rsidR="00D30AB9" w:rsidRDefault="00731C3B">
            <w:pPr>
              <w:jc w:val="right"/>
            </w:pPr>
            <w:r>
              <w:rPr>
                <w:rFonts w:ascii="Arial" w:hAnsi="Arial" w:cs="Arial"/>
                <w:color w:val="000000"/>
                <w:position w:val="-2"/>
                <w:sz w:val="18"/>
                <w:szCs w:val="18"/>
              </w:rPr>
              <w:t>1</w:t>
            </w:r>
            <w:r w:rsidR="00EB0941">
              <w:rPr>
                <w:rFonts w:ascii="Arial" w:hAnsi="Arial" w:cs="Arial"/>
                <w:color w:val="000000"/>
                <w:position w:val="-2"/>
                <w:sz w:val="18"/>
                <w:szCs w:val="18"/>
              </w:rPr>
              <w:t>5</w:t>
            </w:r>
            <w:r>
              <w:rPr>
                <w:rFonts w:ascii="Arial" w:hAnsi="Arial" w:cs="Arial"/>
                <w:color w:val="000000"/>
                <w:position w:val="-2"/>
                <w:sz w:val="18"/>
                <w:szCs w:val="18"/>
              </w:rPr>
              <w:t>.05.2023 ob 10:00</w:t>
            </w:r>
          </w:p>
        </w:tc>
      </w:tr>
    </w:tbl>
    <w:p w14:paraId="72C9A3F9" w14:textId="77777777" w:rsidR="00782787" w:rsidRDefault="00000000" w:rsidP="00782787">
      <w:pPr>
        <w:pStyle w:val="Paragraf"/>
        <w:spacing w:line="240" w:lineRule="auto"/>
        <w:rPr>
          <w:rFonts w:ascii="Arial" w:hAnsi="Arial" w:cs="Arial"/>
        </w:rPr>
      </w:pPr>
    </w:p>
    <w:p w14:paraId="3CA47647" w14:textId="77777777" w:rsidR="00351DD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0C5A4E26" w14:textId="77777777" w:rsidR="00351DD7" w:rsidRDefault="00000000"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Jožica Turk</w:t>
      </w:r>
    </w:p>
    <w:p w14:paraId="7F74BECC" w14:textId="77777777" w:rsidR="00351DD7" w:rsidRDefault="00000000"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jozica.turk@kocevje.si</w:t>
      </w:r>
    </w:p>
    <w:p w14:paraId="3CC8A4C0" w14:textId="77777777" w:rsidR="00351DD7" w:rsidRDefault="00000000"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01 89 38 217</w:t>
      </w:r>
    </w:p>
    <w:p w14:paraId="78653157" w14:textId="77777777" w:rsidR="00D30AB9" w:rsidRDefault="00000000">
      <w:pPr>
        <w:spacing w:before="225" w:after="225" w:line="240" w:lineRule="auto"/>
        <w:jc w:val="both"/>
      </w:pPr>
      <w:r>
        <w:rPr>
          <w:rFonts w:ascii="Arial" w:hAnsi="Arial" w:cs="Arial"/>
          <w:color w:val="000000"/>
          <w:sz w:val="18"/>
          <w:szCs w:val="18"/>
        </w:rPr>
        <w:t xml:space="preserve">Kontaktna oseba je navedena zgolj </w:t>
      </w:r>
      <w:r w:rsidRPr="00564C12">
        <w:rPr>
          <w:rFonts w:ascii="Arial" w:hAnsi="Arial" w:cs="Arial"/>
          <w:b/>
          <w:bCs/>
          <w:color w:val="000000"/>
          <w:sz w:val="18"/>
          <w:szCs w:val="18"/>
        </w:rPr>
        <w:t>za primere tehničnih težav v zvezi s pridobivanjem razpisne dokumentacije ali uporabo razpisne dokumentacije</w:t>
      </w:r>
      <w:r>
        <w:rPr>
          <w:rFonts w:ascii="Arial" w:hAnsi="Arial" w:cs="Arial"/>
          <w:color w:val="000000"/>
          <w:sz w:val="18"/>
          <w:szCs w:val="18"/>
        </w:rPr>
        <w:t xml:space="preserv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D22BD68"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18C920B7" w14:textId="77777777" w:rsidR="00FA6024"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30AB9" w14:paraId="423BF0E8" w14:textId="77777777">
        <w:tc>
          <w:tcPr>
            <w:tcW w:w="0" w:type="auto"/>
            <w:tcMar>
              <w:top w:w="0" w:type="auto"/>
              <w:bottom w:w="0" w:type="auto"/>
            </w:tcMar>
          </w:tcPr>
          <w:p w14:paraId="76F8CF77" w14:textId="77777777" w:rsidR="00D30AB9" w:rsidRDefault="00000000">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1095C4AF" w14:textId="77777777" w:rsidR="00D30AB9" w:rsidRDefault="00000000">
      <w:pPr>
        <w:spacing w:before="225" w:after="225" w:line="240" w:lineRule="auto"/>
        <w:jc w:val="both"/>
      </w:pPr>
      <w:r>
        <w:rPr>
          <w:rFonts w:ascii="Arial" w:hAnsi="Arial" w:cs="Arial"/>
          <w:color w:val="000000"/>
          <w:sz w:val="18"/>
          <w:szCs w:val="18"/>
        </w:rPr>
        <w:t xml:space="preserve">Ponudnik odda ponudbo do roka za predložitev ponudb preko spletne aplikacije </w:t>
      </w:r>
      <w:r>
        <w:rPr>
          <w:rFonts w:ascii="Arial" w:hAnsi="Arial" w:cs="Arial"/>
          <w:b/>
          <w:bCs/>
          <w:color w:val="000000"/>
          <w:sz w:val="18"/>
          <w:szCs w:val="18"/>
        </w:rPr>
        <w:t>e-JN</w:t>
      </w:r>
      <w:r>
        <w:rPr>
          <w:rFonts w:ascii="Arial" w:hAnsi="Arial" w:cs="Arial"/>
          <w:color w:val="000000"/>
          <w:sz w:val="18"/>
          <w:szCs w:val="18"/>
        </w:rPr>
        <w:t>, ki je dosegljiva na spletnem naslovu https://ejn.gov.si/. </w:t>
      </w:r>
    </w:p>
    <w:p w14:paraId="5CA71D3A" w14:textId="77777777" w:rsidR="00D30AB9" w:rsidRDefault="0000000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121927FE" w14:textId="77777777" w:rsidR="00D30AB9" w:rsidRDefault="00000000">
      <w:pPr>
        <w:spacing w:before="225" w:after="225" w:line="240" w:lineRule="auto"/>
        <w:jc w:val="both"/>
      </w:pPr>
      <w:r>
        <w:rPr>
          <w:rFonts w:ascii="Arial" w:hAnsi="Arial" w:cs="Arial"/>
          <w:color w:val="000000"/>
          <w:sz w:val="18"/>
          <w:szCs w:val="18"/>
        </w:rPr>
        <w:t>Ponudba mora biti preko navedene aplikacije oddana do navedene ure. Ponudbe vnesene pred potekom roka, ki bodo oddane po zgoraj navedenem roku (če sistem to omogoča), bodo izločene kot nepravočasne.</w:t>
      </w:r>
    </w:p>
    <w:p w14:paraId="6A2000A8" w14:textId="77777777" w:rsidR="00D30AB9" w:rsidRDefault="0000000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spletne aplikacije. Zaželeno je, da je ponudba zložena (skenirana) po vrstnem redu, tako kot je navedeno v tej razpisni dokumentaciji. </w:t>
      </w:r>
    </w:p>
    <w:tbl>
      <w:tblPr>
        <w:tblStyle w:val="NormalTablePHPDOCX"/>
        <w:tblW w:w="0" w:type="auto"/>
        <w:tblInd w:w="108" w:type="dxa"/>
        <w:tblLook w:val="04A0" w:firstRow="1" w:lastRow="0" w:firstColumn="1" w:lastColumn="0" w:noHBand="0" w:noVBand="1"/>
      </w:tblPr>
      <w:tblGrid>
        <w:gridCol w:w="8962"/>
      </w:tblGrid>
      <w:tr w:rsidR="00D30AB9" w14:paraId="11279D7F" w14:textId="77777777">
        <w:tc>
          <w:tcPr>
            <w:tcW w:w="0" w:type="auto"/>
            <w:tcMar>
              <w:top w:w="0" w:type="auto"/>
              <w:bottom w:w="0" w:type="auto"/>
            </w:tcMar>
          </w:tcPr>
          <w:p w14:paraId="68C60E83" w14:textId="77777777" w:rsidR="00D30AB9" w:rsidRDefault="00000000">
            <w:r>
              <w:rPr>
                <w:rFonts w:ascii="Arial" w:hAnsi="Arial" w:cs="Arial"/>
                <w:color w:val="000000"/>
                <w:sz w:val="18"/>
                <w:szCs w:val="18"/>
              </w:rPr>
              <w:t>Če spletna aplikacija e-JN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ZJN-3, če so izpolnjeni vsi naslednji pogoji:</w:t>
            </w:r>
          </w:p>
        </w:tc>
      </w:tr>
      <w:tr w:rsidR="00D30AB9" w14:paraId="01EEADEC" w14:textId="77777777">
        <w:tc>
          <w:tcPr>
            <w:tcW w:w="0" w:type="auto"/>
            <w:tcMar>
              <w:top w:w="0" w:type="auto"/>
              <w:bottom w:w="0" w:type="auto"/>
            </w:tcMar>
          </w:tcPr>
          <w:p w14:paraId="059E8AA4" w14:textId="77777777" w:rsidR="00D30AB9" w:rsidRDefault="00000000">
            <w:pPr>
              <w:numPr>
                <w:ilvl w:val="0"/>
                <w:numId w:val="10"/>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2E397365" w14:textId="77777777" w:rsidR="00D30AB9" w:rsidRDefault="00000000">
            <w:pPr>
              <w:numPr>
                <w:ilvl w:val="0"/>
                <w:numId w:val="10"/>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6D0CBDE9" w14:textId="77777777" w:rsidR="00D30AB9" w:rsidRDefault="00000000">
            <w:pPr>
              <w:numPr>
                <w:ilvl w:val="0"/>
                <w:numId w:val="10"/>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1CDE73C8" w14:textId="77777777" w:rsidR="00D30AB9" w:rsidRDefault="00000000">
            <w:pPr>
              <w:numPr>
                <w:ilvl w:val="0"/>
                <w:numId w:val="10"/>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1D0C74EF" w14:textId="77777777" w:rsidR="00D30AB9" w:rsidRDefault="00000000">
            <w:pPr>
              <w:numPr>
                <w:ilvl w:val="0"/>
                <w:numId w:val="10"/>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3C92F9F2"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D8B9021" w14:textId="77777777" w:rsidR="00FA6024"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1E254351" w14:textId="77777777" w:rsidR="00FA6024"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e-Oddaja</w:t>
      </w:r>
    </w:p>
    <w:p w14:paraId="169441AF" w14:textId="77777777" w:rsidR="00D30AB9" w:rsidRDefault="0000000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0A8A672" w14:textId="77777777" w:rsidR="00D30AB9"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71065561" w14:textId="77777777" w:rsidR="0096759B"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B064EA5" w14:textId="77777777" w:rsidR="0096759B"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5C03D2B3" w14:textId="77777777" w:rsidR="00D30AB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9B7172A" w14:textId="77777777" w:rsidR="00FA6024"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0005C95" w14:textId="77777777" w:rsidR="00FA6024"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48EC8E0E" w14:textId="77777777" w:rsidR="00D30AB9" w:rsidRDefault="0000000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6128554" w14:textId="77777777" w:rsidR="00C266E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F91C3F9" w14:textId="77777777" w:rsidR="00D30AB9"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30AB9" w14:paraId="388B0692" w14:textId="77777777">
        <w:tc>
          <w:tcPr>
            <w:tcW w:w="0" w:type="auto"/>
            <w:tcMar>
              <w:top w:w="0" w:type="auto"/>
              <w:bottom w:w="0" w:type="auto"/>
            </w:tcMar>
          </w:tcPr>
          <w:p w14:paraId="16182D35" w14:textId="77777777" w:rsidR="00D30AB9" w:rsidRDefault="00000000">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4887F158" w14:textId="77777777" w:rsidR="00D30AB9"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242A2CC" w14:textId="77777777" w:rsidR="00D30AB9"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716C402D" w14:textId="77777777" w:rsidR="000A245A" w:rsidRPr="00BB1848" w:rsidRDefault="00000000" w:rsidP="00872C8A">
      <w:pPr>
        <w:pStyle w:val="Paragraf"/>
        <w:spacing w:before="0" w:after="0"/>
        <w:rPr>
          <w:rFonts w:cs="Arial"/>
        </w:rPr>
      </w:pPr>
    </w:p>
    <w:p w14:paraId="60E6F6E8" w14:textId="77777777" w:rsidR="00374F04" w:rsidRPr="00445A62" w:rsidRDefault="00000000" w:rsidP="001761E6">
      <w:pPr>
        <w:pStyle w:val="Paragraf"/>
        <w:spacing w:before="0" w:after="0"/>
        <w:jc w:val="both"/>
        <w:rPr>
          <w:rFonts w:ascii="Arial" w:hAnsi="Arial" w:cs="Arial"/>
        </w:rPr>
      </w:pPr>
    </w:p>
    <w:p w14:paraId="179B062A" w14:textId="26AF1763" w:rsidR="00D30AB9" w:rsidRDefault="00000000">
      <w:pPr>
        <w:spacing w:after="0" w:line="240" w:lineRule="auto"/>
      </w:pPr>
      <w:r>
        <w:rPr>
          <w:rFonts w:ascii="Arial" w:hAnsi="Arial" w:cs="Arial"/>
          <w:color w:val="000000"/>
          <w:sz w:val="18"/>
          <w:szCs w:val="18"/>
        </w:rPr>
        <w:t xml:space="preserve">Datum: </w:t>
      </w:r>
      <w:r w:rsidR="00605D27">
        <w:rPr>
          <w:rFonts w:ascii="Arial" w:hAnsi="Arial" w:cs="Arial"/>
          <w:color w:val="000000"/>
          <w:sz w:val="18"/>
          <w:szCs w:val="18"/>
        </w:rPr>
        <w:t>1</w:t>
      </w:r>
      <w:r w:rsidR="0096473B">
        <w:rPr>
          <w:rFonts w:ascii="Arial" w:hAnsi="Arial" w:cs="Arial"/>
          <w:color w:val="000000"/>
          <w:sz w:val="18"/>
          <w:szCs w:val="18"/>
        </w:rPr>
        <w:t>4</w:t>
      </w:r>
      <w:r>
        <w:rPr>
          <w:rFonts w:ascii="Arial" w:hAnsi="Arial" w:cs="Arial"/>
          <w:color w:val="000000"/>
          <w:sz w:val="18"/>
          <w:szCs w:val="18"/>
        </w:rPr>
        <w:t>.04.2023</w:t>
      </w:r>
      <w:r>
        <w:rPr>
          <w:rFonts w:ascii="Arial" w:hAnsi="Arial" w:cs="Arial"/>
          <w:color w:val="000000"/>
          <w:sz w:val="18"/>
          <w:szCs w:val="18"/>
        </w:rPr>
        <w:br/>
        <w:t>Kraj: Kočevje</w:t>
      </w:r>
    </w:p>
    <w:tbl>
      <w:tblPr>
        <w:tblStyle w:val="NormalTablePHPDOCX"/>
        <w:tblW w:w="5000" w:type="pct"/>
        <w:tblInd w:w="108" w:type="dxa"/>
        <w:tblLook w:val="04A0" w:firstRow="1" w:lastRow="0" w:firstColumn="1" w:lastColumn="0" w:noHBand="0" w:noVBand="1"/>
      </w:tblPr>
      <w:tblGrid>
        <w:gridCol w:w="781"/>
        <w:gridCol w:w="8289"/>
      </w:tblGrid>
      <w:tr w:rsidR="00D30AB9" w14:paraId="5CAB5B60" w14:textId="77777777">
        <w:trPr>
          <w:cantSplit/>
        </w:trPr>
        <w:tc>
          <w:tcPr>
            <w:tcW w:w="0" w:type="auto"/>
            <w:tcMar>
              <w:top w:w="135" w:type="dxa"/>
              <w:bottom w:w="135" w:type="dxa"/>
            </w:tcMar>
            <w:vAlign w:val="center"/>
          </w:tcPr>
          <w:p w14:paraId="3148319B" w14:textId="77777777" w:rsidR="00D30AB9" w:rsidRDefault="00D30AB9"/>
        </w:tc>
        <w:tc>
          <w:tcPr>
            <w:tcW w:w="0" w:type="auto"/>
            <w:tcMar>
              <w:top w:w="135" w:type="dxa"/>
              <w:bottom w:w="135" w:type="dxa"/>
            </w:tcMar>
            <w:vAlign w:val="center"/>
          </w:tcPr>
          <w:p w14:paraId="39A3D190" w14:textId="77777777" w:rsidR="00D30AB9"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dr. Vladimir Prebilič, župan</w:t>
            </w:r>
          </w:p>
        </w:tc>
      </w:tr>
    </w:tbl>
    <w:p w14:paraId="34DD5874" w14:textId="77777777" w:rsidR="00D30AB9" w:rsidRDefault="00D30AB9">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D30AB9" w14:paraId="6E28F0A4" w14:textId="77777777">
        <w:tc>
          <w:tcPr>
            <w:tcW w:w="0" w:type="auto"/>
            <w:tcMar>
              <w:top w:w="135" w:type="dxa"/>
              <w:bottom w:w="135" w:type="dxa"/>
            </w:tcMar>
            <w:vAlign w:val="center"/>
          </w:tcPr>
          <w:p w14:paraId="2A97272B" w14:textId="77777777" w:rsidR="00D30AB9" w:rsidRDefault="00D30AB9"/>
        </w:tc>
        <w:tc>
          <w:tcPr>
            <w:tcW w:w="4000" w:type="pct"/>
            <w:shd w:val="clear" w:color="auto" w:fill="3E8BC9"/>
            <w:tcMar>
              <w:top w:w="135" w:type="dxa"/>
              <w:bottom w:w="135" w:type="dxa"/>
            </w:tcMar>
            <w:vAlign w:val="center"/>
          </w:tcPr>
          <w:p w14:paraId="03C66BF9" w14:textId="77777777" w:rsidR="00D30AB9" w:rsidRDefault="00000000">
            <w:r>
              <w:rPr>
                <w:rFonts w:ascii="Arial" w:hAnsi="Arial" w:cs="Arial"/>
                <w:color w:val="FFFFFF"/>
                <w:position w:val="-2"/>
                <w:sz w:val="18"/>
                <w:szCs w:val="18"/>
                <w:shd w:val="clear" w:color="auto" w:fill="3E8BC9"/>
              </w:rPr>
              <w:t>Sklopi</w:t>
            </w:r>
          </w:p>
        </w:tc>
      </w:tr>
    </w:tbl>
    <w:p w14:paraId="33A4C4D5" w14:textId="77777777" w:rsidR="00D30AB9" w:rsidRDefault="0000000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 </w:t>
      </w:r>
    </w:p>
    <w:tbl>
      <w:tblPr>
        <w:tblStyle w:val="NormalTablePHPDOCX"/>
        <w:tblW w:w="5000" w:type="pct"/>
        <w:tblInd w:w="108" w:type="dxa"/>
        <w:tblLook w:val="04A0" w:firstRow="1" w:lastRow="0" w:firstColumn="1" w:lastColumn="0" w:noHBand="0" w:noVBand="1"/>
      </w:tblPr>
      <w:tblGrid>
        <w:gridCol w:w="1812"/>
        <w:gridCol w:w="7246"/>
      </w:tblGrid>
      <w:tr w:rsidR="00D30AB9" w14:paraId="6BA41B3C"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1FDF97" w14:textId="77777777" w:rsidR="00D30AB9" w:rsidRDefault="00000000">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8D19740" w14:textId="77777777" w:rsidR="00D30AB9" w:rsidRDefault="00000000">
            <w:pPr>
              <w:jc w:val="center"/>
            </w:pPr>
            <w:r>
              <w:rPr>
                <w:rFonts w:ascii="Arial" w:hAnsi="Arial" w:cs="Arial"/>
                <w:b/>
                <w:bCs/>
                <w:color w:val="000000"/>
                <w:position w:val="-2"/>
                <w:sz w:val="18"/>
                <w:szCs w:val="18"/>
                <w:shd w:val="clear" w:color="auto" w:fill="D1D1D1"/>
              </w:rPr>
              <w:t>Naziv sklopa</w:t>
            </w:r>
          </w:p>
        </w:tc>
      </w:tr>
      <w:tr w:rsidR="00D30AB9" w14:paraId="30732B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5B45A" w14:textId="77777777" w:rsidR="00D30AB9" w:rsidRDefault="0000000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49560" w14:textId="77777777" w:rsidR="00D30AB9" w:rsidRDefault="00000000">
            <w:r>
              <w:rPr>
                <w:rFonts w:ascii="Arial" w:hAnsi="Arial" w:cs="Arial"/>
                <w:color w:val="000000"/>
                <w:position w:val="-2"/>
                <w:sz w:val="18"/>
                <w:szCs w:val="18"/>
              </w:rPr>
              <w:t>Sklop 1: Zobozdravniški stol s pripadajočimi nasadnimi instrumenti</w:t>
            </w:r>
          </w:p>
        </w:tc>
      </w:tr>
      <w:tr w:rsidR="00D30AB9" w14:paraId="207EE8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BFDAC" w14:textId="77777777" w:rsidR="00D30AB9" w:rsidRDefault="0000000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F9AB5" w14:textId="77777777" w:rsidR="00D30AB9" w:rsidRDefault="00000000">
            <w:r>
              <w:rPr>
                <w:rFonts w:ascii="Arial" w:hAnsi="Arial" w:cs="Arial"/>
                <w:color w:val="000000"/>
                <w:position w:val="-2"/>
                <w:sz w:val="18"/>
                <w:szCs w:val="18"/>
              </w:rPr>
              <w:t>Sklop 2: Manjše aparature in oprema za zobozdravstvo</w:t>
            </w:r>
          </w:p>
        </w:tc>
      </w:tr>
      <w:tr w:rsidR="00D30AB9" w14:paraId="74F6FE1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69CAD" w14:textId="77777777" w:rsidR="00D30AB9" w:rsidRDefault="0000000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57143" w14:textId="77777777" w:rsidR="00D30AB9" w:rsidRDefault="00000000">
            <w:r>
              <w:rPr>
                <w:rFonts w:ascii="Arial" w:hAnsi="Arial" w:cs="Arial"/>
                <w:color w:val="000000"/>
                <w:position w:val="-2"/>
                <w:sz w:val="18"/>
                <w:szCs w:val="18"/>
              </w:rPr>
              <w:t>Sklop 3: TV ekran</w:t>
            </w:r>
          </w:p>
        </w:tc>
      </w:tr>
      <w:tr w:rsidR="00E624DD" w:rsidRPr="003607D4" w14:paraId="641F6AF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E7AFF5" w14:textId="24577F57" w:rsidR="00E624DD" w:rsidRPr="003607D4" w:rsidRDefault="00E624DD">
            <w:pPr>
              <w:rPr>
                <w:rFonts w:ascii="Arial" w:hAnsi="Arial" w:cs="Arial"/>
                <w:color w:val="FF0000"/>
                <w:position w:val="-2"/>
                <w:sz w:val="18"/>
                <w:szCs w:val="18"/>
              </w:rPr>
            </w:pPr>
            <w:r w:rsidRPr="003607D4">
              <w:rPr>
                <w:rFonts w:ascii="Arial" w:hAnsi="Arial" w:cs="Arial"/>
                <w:color w:val="FF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63440" w14:textId="072DBE9E" w:rsidR="00E624DD" w:rsidRPr="003607D4" w:rsidRDefault="00E624DD">
            <w:pPr>
              <w:rPr>
                <w:rFonts w:ascii="Arial" w:hAnsi="Arial" w:cs="Arial"/>
                <w:color w:val="FF0000"/>
                <w:position w:val="-2"/>
                <w:sz w:val="18"/>
                <w:szCs w:val="18"/>
              </w:rPr>
            </w:pPr>
            <w:r w:rsidRPr="003607D4">
              <w:rPr>
                <w:rFonts w:ascii="Arial" w:hAnsi="Arial" w:cs="Arial"/>
                <w:color w:val="FF0000"/>
                <w:position w:val="-2"/>
                <w:sz w:val="18"/>
                <w:szCs w:val="18"/>
              </w:rPr>
              <w:t xml:space="preserve">Sklop 4: </w:t>
            </w:r>
            <w:r w:rsidR="00FF6160" w:rsidRPr="003607D4">
              <w:rPr>
                <w:rFonts w:ascii="Arial" w:hAnsi="Arial" w:cs="Arial"/>
                <w:color w:val="FF0000"/>
                <w:position w:val="-2"/>
                <w:sz w:val="18"/>
                <w:szCs w:val="18"/>
              </w:rPr>
              <w:t>Sterilizator - avtoklav</w:t>
            </w:r>
          </w:p>
        </w:tc>
      </w:tr>
    </w:tbl>
    <w:p w14:paraId="427DAD24" w14:textId="77777777" w:rsidR="00D30AB9" w:rsidRDefault="00D30AB9">
      <w:pPr>
        <w:sectPr w:rsidR="00D30AB9" w:rsidSect="006E7A2B">
          <w:headerReference w:type="default" r:id="rId10"/>
          <w:footerReference w:type="default" r:id="rId11"/>
          <w:pgSz w:w="11906" w:h="16838"/>
          <w:pgMar w:top="1418" w:right="1418" w:bottom="1418" w:left="1418" w:header="567" w:footer="596" w:gutter="0"/>
          <w:cols w:space="708"/>
          <w:docGrid w:linePitch="360"/>
        </w:sectPr>
      </w:pPr>
    </w:p>
    <w:p w14:paraId="6A680555" w14:textId="77777777" w:rsidR="00CD5AF1"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33A1841E" w14:textId="77777777" w:rsidR="009E69F8" w:rsidRDefault="00000000"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30AB9" w14:paraId="45A898E7" w14:textId="77777777">
        <w:tc>
          <w:tcPr>
            <w:tcW w:w="0" w:type="auto"/>
            <w:shd w:val="clear" w:color="auto" w:fill="000000"/>
            <w:tcMar>
              <w:top w:w="150" w:type="dxa"/>
              <w:bottom w:w="150" w:type="dxa"/>
            </w:tcMar>
            <w:vAlign w:val="center"/>
          </w:tcPr>
          <w:p w14:paraId="56563E80" w14:textId="77777777" w:rsidR="00D30AB9" w:rsidRDefault="00000000">
            <w:r>
              <w:rPr>
                <w:rFonts w:ascii="Arial" w:hAnsi="Arial" w:cs="Arial"/>
                <w:b/>
                <w:bCs/>
                <w:color w:val="FFFFFF"/>
                <w:position w:val="-2"/>
                <w:sz w:val="18"/>
                <w:szCs w:val="18"/>
                <w:shd w:val="clear" w:color="auto" w:fill="000000"/>
              </w:rPr>
              <w:t>1. Splošna navodila</w:t>
            </w:r>
          </w:p>
        </w:tc>
      </w:tr>
    </w:tbl>
    <w:p w14:paraId="6FFEBF0A" w14:textId="77777777" w:rsidR="00D30AB9"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AF3DCC5" w14:textId="77777777" w:rsidR="00D30AB9"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1869280B" w14:textId="77777777" w:rsidR="00D30AB9"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531E37F" w14:textId="77777777" w:rsidR="00D30AB9" w:rsidRDefault="00000000">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35F14D23" w14:textId="77777777" w:rsidR="00D30AB9"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D30AB9" w14:paraId="1414A071" w14:textId="77777777">
        <w:tc>
          <w:tcPr>
            <w:tcW w:w="0" w:type="auto"/>
            <w:shd w:val="clear" w:color="auto" w:fill="000000"/>
            <w:tcMar>
              <w:top w:w="150" w:type="dxa"/>
              <w:bottom w:w="150" w:type="dxa"/>
            </w:tcMar>
            <w:vAlign w:val="center"/>
          </w:tcPr>
          <w:p w14:paraId="052914EE" w14:textId="77777777" w:rsidR="00D30AB9" w:rsidRDefault="00000000">
            <w:r>
              <w:rPr>
                <w:rFonts w:ascii="Arial" w:hAnsi="Arial" w:cs="Arial"/>
                <w:b/>
                <w:bCs/>
                <w:color w:val="FFFFFF"/>
                <w:position w:val="-2"/>
                <w:sz w:val="18"/>
                <w:szCs w:val="18"/>
                <w:shd w:val="clear" w:color="auto" w:fill="000000"/>
              </w:rPr>
              <w:t>2. Zakoni in predpisi</w:t>
            </w:r>
          </w:p>
        </w:tc>
      </w:tr>
    </w:tbl>
    <w:p w14:paraId="765BC871" w14:textId="77777777" w:rsidR="00D30AB9"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30AB9" w14:paraId="4390AD82" w14:textId="77777777">
        <w:tc>
          <w:tcPr>
            <w:tcW w:w="0" w:type="auto"/>
            <w:tcMar>
              <w:top w:w="0" w:type="auto"/>
              <w:bottom w:w="0" w:type="auto"/>
            </w:tcMar>
          </w:tcPr>
          <w:p w14:paraId="3A259C80"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in 28/23)</w:t>
            </w:r>
          </w:p>
          <w:p w14:paraId="4FF1A14E"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3C62021"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in 18/23 – ZDU-1O)</w:t>
            </w:r>
          </w:p>
          <w:p w14:paraId="62CB4FF4"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CC725CC"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6F01DAFF"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353B6B50" w14:textId="77777777" w:rsidR="00D30AB9" w:rsidRDefault="00000000">
            <w:pPr>
              <w:numPr>
                <w:ilvl w:val="0"/>
                <w:numId w:val="12"/>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05D3F14" w14:textId="77777777" w:rsidR="00D30AB9" w:rsidRDefault="00000000">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3449967E" w14:textId="77777777" w:rsidR="00D30AB9"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D30AB9" w14:paraId="4D2EBA57" w14:textId="77777777">
        <w:tc>
          <w:tcPr>
            <w:tcW w:w="0" w:type="auto"/>
            <w:tcMar>
              <w:top w:w="0" w:type="auto"/>
              <w:bottom w:w="0" w:type="auto"/>
            </w:tcMar>
          </w:tcPr>
          <w:p w14:paraId="061F2A68" w14:textId="77777777" w:rsidR="00D30AB9" w:rsidRDefault="00000000">
            <w:pPr>
              <w:numPr>
                <w:ilvl w:val="0"/>
                <w:numId w:val="13"/>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4AA87F5" w14:textId="77777777" w:rsidR="00D30AB9" w:rsidRDefault="00000000">
            <w:pPr>
              <w:numPr>
                <w:ilvl w:val="0"/>
                <w:numId w:val="13"/>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4AF6AA8" w14:textId="77777777" w:rsidR="00D30AB9"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89B7AB6" w14:textId="77777777" w:rsidR="00D30AB9" w:rsidRDefault="00000000">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FBF5D20" w14:textId="77777777" w:rsidR="00D30AB9"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B6479A2" w14:textId="77777777" w:rsidR="00D30AB9"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D30AB9" w14:paraId="6A01C504" w14:textId="77777777">
        <w:tc>
          <w:tcPr>
            <w:tcW w:w="0" w:type="auto"/>
            <w:shd w:val="clear" w:color="auto" w:fill="000000"/>
            <w:tcMar>
              <w:top w:w="150" w:type="dxa"/>
              <w:bottom w:w="150" w:type="dxa"/>
            </w:tcMar>
            <w:vAlign w:val="center"/>
          </w:tcPr>
          <w:p w14:paraId="789AE9A1" w14:textId="77777777" w:rsidR="00D30AB9" w:rsidRDefault="00000000">
            <w:r>
              <w:rPr>
                <w:rFonts w:ascii="Arial" w:hAnsi="Arial" w:cs="Arial"/>
                <w:b/>
                <w:bCs/>
                <w:color w:val="FFFFFF"/>
                <w:position w:val="-2"/>
                <w:sz w:val="18"/>
                <w:szCs w:val="18"/>
                <w:shd w:val="clear" w:color="auto" w:fill="000000"/>
              </w:rPr>
              <w:t>3. Jezik razpisne dokumentacije in ponudbe ter oblika</w:t>
            </w:r>
          </w:p>
        </w:tc>
      </w:tr>
    </w:tbl>
    <w:p w14:paraId="60F00A49" w14:textId="77777777" w:rsidR="00D30AB9" w:rsidRDefault="0000000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73C77892" w14:textId="77777777" w:rsidR="00D30AB9"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6696203" w14:textId="77777777" w:rsidR="00D30AB9"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3E1F95C" w14:textId="77777777" w:rsidR="00D30AB9"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F282A52" w14:textId="77777777" w:rsidR="00D30AB9"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30AB9" w14:paraId="1F7FC022" w14:textId="77777777">
        <w:tc>
          <w:tcPr>
            <w:tcW w:w="0" w:type="auto"/>
            <w:shd w:val="clear" w:color="auto" w:fill="000000"/>
            <w:tcMar>
              <w:top w:w="150" w:type="dxa"/>
              <w:bottom w:w="150" w:type="dxa"/>
            </w:tcMar>
            <w:vAlign w:val="center"/>
          </w:tcPr>
          <w:p w14:paraId="62EC54D8" w14:textId="77777777" w:rsidR="00D30AB9" w:rsidRDefault="00000000">
            <w:r>
              <w:rPr>
                <w:rFonts w:ascii="Arial" w:hAnsi="Arial" w:cs="Arial"/>
                <w:b/>
                <w:bCs/>
                <w:color w:val="FFFFFF"/>
                <w:position w:val="-2"/>
                <w:sz w:val="18"/>
                <w:szCs w:val="18"/>
                <w:shd w:val="clear" w:color="auto" w:fill="000000"/>
              </w:rPr>
              <w:t>4. Skupna ponudba</w:t>
            </w:r>
          </w:p>
        </w:tc>
      </w:tr>
    </w:tbl>
    <w:p w14:paraId="02FA8DC8" w14:textId="77777777" w:rsidR="00D30AB9"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30AB9" w14:paraId="5A1DE814" w14:textId="77777777">
        <w:tc>
          <w:tcPr>
            <w:tcW w:w="0" w:type="auto"/>
            <w:tcMar>
              <w:top w:w="0" w:type="auto"/>
              <w:bottom w:w="0" w:type="auto"/>
            </w:tcMar>
          </w:tcPr>
          <w:p w14:paraId="611DD253" w14:textId="77777777" w:rsidR="00D30AB9" w:rsidRDefault="00000000">
            <w:pPr>
              <w:numPr>
                <w:ilvl w:val="0"/>
                <w:numId w:val="14"/>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501A9B7C" w14:textId="77777777" w:rsidR="00D30AB9" w:rsidRDefault="00000000">
            <w:pPr>
              <w:numPr>
                <w:ilvl w:val="0"/>
                <w:numId w:val="14"/>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7CBD304" w14:textId="77777777" w:rsidR="00D30AB9" w:rsidRDefault="00000000">
            <w:pPr>
              <w:numPr>
                <w:ilvl w:val="0"/>
                <w:numId w:val="14"/>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516B1AAB" w14:textId="77777777" w:rsidR="00D30AB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4EAE046" w14:textId="77777777" w:rsidR="00D30AB9" w:rsidRDefault="00000000">
            <w:pPr>
              <w:numPr>
                <w:ilvl w:val="0"/>
                <w:numId w:val="14"/>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1AAA238" w14:textId="77777777" w:rsidR="00D30AB9" w:rsidRDefault="00000000">
            <w:pPr>
              <w:numPr>
                <w:ilvl w:val="0"/>
                <w:numId w:val="14"/>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485D27C6" w14:textId="77777777" w:rsidR="00D30AB9"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8CBAEF9" w14:textId="77777777" w:rsidR="00D30AB9"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30AB9" w14:paraId="34A4DB2D" w14:textId="77777777">
        <w:tc>
          <w:tcPr>
            <w:tcW w:w="0" w:type="auto"/>
            <w:shd w:val="clear" w:color="auto" w:fill="000000"/>
            <w:tcMar>
              <w:top w:w="150" w:type="dxa"/>
              <w:bottom w:w="150" w:type="dxa"/>
            </w:tcMar>
            <w:vAlign w:val="center"/>
          </w:tcPr>
          <w:p w14:paraId="79044A57" w14:textId="77777777" w:rsidR="00D30AB9" w:rsidRDefault="00000000">
            <w:r>
              <w:rPr>
                <w:rFonts w:ascii="Arial" w:hAnsi="Arial" w:cs="Arial"/>
                <w:b/>
                <w:bCs/>
                <w:color w:val="FFFFFF"/>
                <w:position w:val="-2"/>
                <w:sz w:val="18"/>
                <w:szCs w:val="18"/>
                <w:shd w:val="clear" w:color="auto" w:fill="000000"/>
              </w:rPr>
              <w:t>5. ESPD</w:t>
            </w:r>
          </w:p>
        </w:tc>
      </w:tr>
    </w:tbl>
    <w:p w14:paraId="337912A8" w14:textId="77777777" w:rsidR="00D30AB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ESPD (enotni evropski dokument v zvezi z oddajo javnega naročila) </w:t>
      </w:r>
      <w:r w:rsidRPr="003833BD">
        <w:rPr>
          <w:rFonts w:ascii="Arial" w:hAnsi="Arial" w:cs="Arial"/>
          <w:b/>
          <w:bCs/>
          <w:color w:val="000000"/>
          <w:sz w:val="18"/>
          <w:szCs w:val="18"/>
        </w:rPr>
        <w:t>predstavlja uradno izjavo</w:t>
      </w:r>
      <w:r>
        <w:rPr>
          <w:rFonts w:ascii="Arial" w:hAnsi="Arial" w:cs="Arial"/>
          <w:color w:val="000000"/>
          <w:sz w:val="18"/>
          <w:szCs w:val="18"/>
        </w:rPr>
        <w:t xml:space="preserve"> </w:t>
      </w:r>
      <w:r w:rsidRPr="003833BD">
        <w:rPr>
          <w:rFonts w:ascii="Arial" w:hAnsi="Arial" w:cs="Arial"/>
          <w:b/>
          <w:bCs/>
          <w:color w:val="000000"/>
          <w:sz w:val="18"/>
          <w:szCs w:val="18"/>
        </w:rPr>
        <w:t>gospodarskega subjekta</w:t>
      </w:r>
      <w:r>
        <w:rPr>
          <w:rFonts w:ascii="Arial" w:hAnsi="Arial" w:cs="Arial"/>
          <w:color w:val="000000"/>
          <w:sz w:val="18"/>
          <w:szCs w:val="18"/>
        </w:rPr>
        <w:t xml:space="preserve">, da ne obstajajo razlogi za izključitev in da izpolnjuje pogoje za sodelovanje. Ponudniki lahko vedno predložijo ESPD kot predhodno dokazilo, da ne obstajajo razlogi za izključitev in da izpolnjujejo pogoje za sodelovanje, pri čemer </w:t>
      </w:r>
      <w:r w:rsidRPr="003833BD">
        <w:rPr>
          <w:rFonts w:ascii="Arial" w:hAnsi="Arial" w:cs="Arial"/>
          <w:b/>
          <w:bCs/>
          <w:color w:val="000000"/>
          <w:sz w:val="18"/>
          <w:szCs w:val="18"/>
        </w:rPr>
        <w:t>morajo ESPD obrazce predložiti za vse gospodarske subjekte (partnerje, podizvajalce, ostale gospodarske subjekte), ki sodelujejo v ponudbi</w:t>
      </w:r>
      <w:r>
        <w:rPr>
          <w:rFonts w:ascii="Arial" w:hAnsi="Arial" w:cs="Arial"/>
          <w:color w:val="000000"/>
          <w:sz w:val="18"/>
          <w:szCs w:val="18"/>
        </w:rPr>
        <w:t>.</w:t>
      </w:r>
    </w:p>
    <w:p w14:paraId="2EEB0884" w14:textId="414BCED0" w:rsidR="003562DF" w:rsidRDefault="003562DF">
      <w:pPr>
        <w:spacing w:before="225" w:after="225" w:line="240" w:lineRule="auto"/>
        <w:jc w:val="both"/>
      </w:pPr>
      <w:r>
        <w:rPr>
          <w:rFonts w:ascii="Arial" w:hAnsi="Arial" w:cs="Arial"/>
          <w:color w:val="000000"/>
          <w:sz w:val="18"/>
          <w:szCs w:val="18"/>
        </w:rPr>
        <w:t xml:space="preserve">Aplikacija za e-ESDP je dostopna na spletni povezavi </w:t>
      </w:r>
      <w:r w:rsidRPr="003562DF">
        <w:rPr>
          <w:rFonts w:ascii="Arial" w:hAnsi="Arial" w:cs="Arial"/>
          <w:b/>
          <w:bCs/>
          <w:color w:val="000000"/>
          <w:sz w:val="18"/>
          <w:szCs w:val="18"/>
        </w:rPr>
        <w:t>htps://ejn.gov.si/espd</w:t>
      </w:r>
      <w:r>
        <w:rPr>
          <w:rFonts w:ascii="Arial" w:hAnsi="Arial" w:cs="Arial"/>
          <w:color w:val="000000"/>
          <w:sz w:val="18"/>
          <w:szCs w:val="18"/>
        </w:rPr>
        <w:t xml:space="preserve"> in za uporabo aplikacije e-ESDP registracija uporabnika ni potrebna.</w:t>
      </w:r>
    </w:p>
    <w:p w14:paraId="46CD918B" w14:textId="77777777" w:rsidR="00D30AB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5E2A8F6" w14:textId="4326ABF4" w:rsidR="00A93AA7" w:rsidRDefault="00A93AA7">
      <w:pPr>
        <w:spacing w:before="225" w:after="225" w:line="240" w:lineRule="auto"/>
        <w:jc w:val="both"/>
      </w:pPr>
      <w:r>
        <w:rPr>
          <w:rFonts w:ascii="Arial" w:hAnsi="Arial" w:cs="Arial"/>
          <w:color w:val="000000"/>
          <w:sz w:val="18"/>
          <w:szCs w:val="18"/>
        </w:rPr>
        <w:t xml:space="preserve">Gospodarski subjekt mora ESPD izpolniti skrbno in v </w:t>
      </w:r>
      <w:r w:rsidRPr="003562DF">
        <w:rPr>
          <w:rFonts w:ascii="Arial" w:hAnsi="Arial" w:cs="Arial"/>
          <w:sz w:val="18"/>
          <w:szCs w:val="18"/>
        </w:rPr>
        <w:t>njem</w:t>
      </w:r>
      <w:r w:rsidRPr="003562DF">
        <w:rPr>
          <w:rFonts w:ascii="Arial" w:hAnsi="Arial" w:cs="Arial"/>
          <w:b/>
          <w:bCs/>
          <w:sz w:val="18"/>
          <w:szCs w:val="18"/>
        </w:rPr>
        <w:t xml:space="preserve"> navesti resnične podatke</w:t>
      </w:r>
      <w:r>
        <w:rPr>
          <w:rFonts w:ascii="Arial" w:hAnsi="Arial" w:cs="Arial"/>
          <w:color w:val="000000"/>
          <w:sz w:val="18"/>
          <w:szCs w:val="18"/>
        </w:rPr>
        <w:t xml:space="preserve">, saj se v nasprotnem primeru </w:t>
      </w:r>
      <w:r w:rsidR="003562DF">
        <w:rPr>
          <w:rFonts w:ascii="Arial" w:hAnsi="Arial" w:cs="Arial"/>
          <w:color w:val="000000"/>
          <w:sz w:val="18"/>
          <w:szCs w:val="18"/>
        </w:rPr>
        <w:t>šteje</w:t>
      </w:r>
      <w:r>
        <w:rPr>
          <w:rFonts w:ascii="Arial" w:hAnsi="Arial" w:cs="Arial"/>
          <w:color w:val="000000"/>
          <w:sz w:val="18"/>
          <w:szCs w:val="18"/>
        </w:rPr>
        <w:t>, da je podal lažno izjavo, kar je prekršek iz 5. točke prvega odstavka oziroma 1. t</w:t>
      </w:r>
      <w:r w:rsidR="003562DF">
        <w:rPr>
          <w:rFonts w:ascii="Arial" w:hAnsi="Arial" w:cs="Arial"/>
          <w:color w:val="000000"/>
          <w:sz w:val="18"/>
          <w:szCs w:val="18"/>
        </w:rPr>
        <w:t>očke drugega odstavka 112. lena ZJN-3, ki se lahko sankcionira z globo in izločitvijo iz postopkov javnega naročanja za obdobje do največ treh oziroma petih let.</w:t>
      </w:r>
    </w:p>
    <w:p w14:paraId="57556B85" w14:textId="77777777" w:rsidR="00D30AB9" w:rsidRDefault="00D30AB9">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30AB9" w14:paraId="4ADB19C8" w14:textId="77777777">
        <w:tc>
          <w:tcPr>
            <w:tcW w:w="0" w:type="auto"/>
            <w:shd w:val="clear" w:color="auto" w:fill="000000"/>
            <w:tcMar>
              <w:top w:w="150" w:type="dxa"/>
              <w:bottom w:w="150" w:type="dxa"/>
            </w:tcMar>
            <w:vAlign w:val="center"/>
          </w:tcPr>
          <w:p w14:paraId="030AA7FC" w14:textId="77777777" w:rsidR="00D30AB9" w:rsidRDefault="00000000">
            <w:r>
              <w:rPr>
                <w:rFonts w:ascii="Arial" w:hAnsi="Arial" w:cs="Arial"/>
                <w:b/>
                <w:bCs/>
                <w:color w:val="FFFFFF"/>
                <w:position w:val="-2"/>
                <w:sz w:val="18"/>
                <w:szCs w:val="18"/>
                <w:shd w:val="clear" w:color="auto" w:fill="000000"/>
              </w:rPr>
              <w:t>6. Ponudba s podizvajalci</w:t>
            </w:r>
          </w:p>
        </w:tc>
      </w:tr>
    </w:tbl>
    <w:p w14:paraId="5278E014" w14:textId="77777777" w:rsidR="00D30AB9"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239489E" w14:textId="77777777" w:rsidR="00D30AB9" w:rsidRDefault="00000000">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D30AB9" w14:paraId="20FFF172" w14:textId="77777777">
        <w:tc>
          <w:tcPr>
            <w:tcW w:w="0" w:type="auto"/>
            <w:shd w:val="clear" w:color="auto" w:fill="000000"/>
            <w:tcMar>
              <w:top w:w="150" w:type="dxa"/>
              <w:bottom w:w="150" w:type="dxa"/>
            </w:tcMar>
            <w:vAlign w:val="center"/>
          </w:tcPr>
          <w:p w14:paraId="6AA397B5" w14:textId="77777777" w:rsidR="00D30AB9"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15DE621B" w14:textId="77777777" w:rsidR="00D30AB9" w:rsidRDefault="0000000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D30AB9" w14:paraId="66C0BD11" w14:textId="77777777">
        <w:tc>
          <w:tcPr>
            <w:tcW w:w="0" w:type="auto"/>
            <w:shd w:val="clear" w:color="auto" w:fill="000000"/>
            <w:tcMar>
              <w:top w:w="150" w:type="dxa"/>
              <w:bottom w:w="150" w:type="dxa"/>
            </w:tcMar>
            <w:vAlign w:val="center"/>
          </w:tcPr>
          <w:p w14:paraId="0F66686C" w14:textId="77777777" w:rsidR="00D30AB9" w:rsidRDefault="00000000">
            <w:r>
              <w:rPr>
                <w:rFonts w:ascii="Arial" w:hAnsi="Arial" w:cs="Arial"/>
                <w:b/>
                <w:bCs/>
                <w:color w:val="FFFFFF"/>
                <w:position w:val="-2"/>
                <w:sz w:val="18"/>
                <w:szCs w:val="18"/>
                <w:shd w:val="clear" w:color="auto" w:fill="000000"/>
              </w:rPr>
              <w:t>8. Zmanjšanje obsega naročila</w:t>
            </w:r>
          </w:p>
        </w:tc>
      </w:tr>
    </w:tbl>
    <w:p w14:paraId="0B221A1C" w14:textId="77777777" w:rsidR="00D30AB9"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36504AFC" w14:textId="77777777" w:rsidR="00D30AB9"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30AB9" w14:paraId="21FD04B1" w14:textId="77777777">
        <w:tc>
          <w:tcPr>
            <w:tcW w:w="0" w:type="auto"/>
            <w:shd w:val="clear" w:color="auto" w:fill="000000"/>
            <w:tcMar>
              <w:top w:w="150" w:type="dxa"/>
              <w:bottom w:w="150" w:type="dxa"/>
            </w:tcMar>
            <w:vAlign w:val="center"/>
          </w:tcPr>
          <w:p w14:paraId="415982D5" w14:textId="77777777" w:rsidR="00D30AB9" w:rsidRDefault="00000000">
            <w:r>
              <w:rPr>
                <w:rFonts w:ascii="Arial" w:hAnsi="Arial" w:cs="Arial"/>
                <w:b/>
                <w:bCs/>
                <w:color w:val="FFFFFF"/>
                <w:position w:val="-2"/>
                <w:sz w:val="18"/>
                <w:szCs w:val="18"/>
                <w:shd w:val="clear" w:color="auto" w:fill="000000"/>
              </w:rPr>
              <w:t>9. Dopolnjevanje, spreminjanje ter pojasnjevanje ponudb</w:t>
            </w:r>
          </w:p>
        </w:tc>
      </w:tr>
    </w:tbl>
    <w:p w14:paraId="02A9AF94" w14:textId="77777777" w:rsidR="00D30AB9"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2C179DC" w14:textId="77777777" w:rsidR="00D30AB9"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36CD680" w14:textId="77777777" w:rsidR="00D30AB9"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516DB45B" w14:textId="77777777" w:rsidR="00D30AB9" w:rsidRDefault="0000000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8ACE850" w14:textId="77777777" w:rsidR="00D30AB9" w:rsidRDefault="0000000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C593C6D" w14:textId="77777777" w:rsidR="00D30AB9"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30AB9" w14:paraId="2D59340A" w14:textId="77777777">
        <w:tc>
          <w:tcPr>
            <w:tcW w:w="0" w:type="auto"/>
            <w:shd w:val="clear" w:color="auto" w:fill="000000"/>
            <w:tcMar>
              <w:top w:w="150" w:type="dxa"/>
              <w:bottom w:w="150" w:type="dxa"/>
            </w:tcMar>
            <w:vAlign w:val="center"/>
          </w:tcPr>
          <w:p w14:paraId="266FE2B6" w14:textId="77777777" w:rsidR="00D30AB9" w:rsidRDefault="00000000">
            <w:r>
              <w:rPr>
                <w:rFonts w:ascii="Arial" w:hAnsi="Arial" w:cs="Arial"/>
                <w:b/>
                <w:bCs/>
                <w:color w:val="FFFFFF"/>
                <w:position w:val="-2"/>
                <w:sz w:val="18"/>
                <w:szCs w:val="18"/>
                <w:shd w:val="clear" w:color="auto" w:fill="000000"/>
              </w:rPr>
              <w:t>10. Obvestilo o oddaji naročila</w:t>
            </w:r>
          </w:p>
        </w:tc>
      </w:tr>
    </w:tbl>
    <w:p w14:paraId="522E27E4" w14:textId="77777777" w:rsidR="00D30AB9"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FBD41E0" w14:textId="77777777" w:rsidR="00D30AB9"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A95055E" w14:textId="77777777" w:rsidR="00D30AB9"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1FBBC91" w14:textId="77777777" w:rsidR="00D30AB9"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30AB9" w14:paraId="758274F7" w14:textId="77777777">
        <w:tc>
          <w:tcPr>
            <w:tcW w:w="0" w:type="auto"/>
            <w:shd w:val="clear" w:color="auto" w:fill="000000"/>
            <w:tcMar>
              <w:top w:w="150" w:type="dxa"/>
              <w:bottom w:w="150" w:type="dxa"/>
            </w:tcMar>
            <w:vAlign w:val="center"/>
          </w:tcPr>
          <w:p w14:paraId="217DE337" w14:textId="77777777" w:rsidR="00D30AB9" w:rsidRDefault="00000000">
            <w:r>
              <w:rPr>
                <w:rFonts w:ascii="Arial" w:hAnsi="Arial" w:cs="Arial"/>
                <w:b/>
                <w:bCs/>
                <w:color w:val="FFFFFF"/>
                <w:position w:val="-2"/>
                <w:sz w:val="18"/>
                <w:szCs w:val="18"/>
                <w:shd w:val="clear" w:color="auto" w:fill="000000"/>
              </w:rPr>
              <w:t>11. Sklenitev pogodbe in spremembe pogodbe</w:t>
            </w:r>
          </w:p>
        </w:tc>
      </w:tr>
    </w:tbl>
    <w:p w14:paraId="28CE2C94" w14:textId="77777777" w:rsidR="00D30AB9" w:rsidRDefault="00000000">
      <w:pPr>
        <w:spacing w:before="225" w:after="225" w:line="240" w:lineRule="auto"/>
        <w:jc w:val="both"/>
      </w:pPr>
      <w:r>
        <w:rPr>
          <w:rFonts w:ascii="Arial" w:hAnsi="Arial" w:cs="Arial"/>
          <w:color w:val="000000"/>
          <w:sz w:val="18"/>
          <w:szCs w:val="18"/>
        </w:rPr>
        <w:t xml:space="preserve">Izbrani ponudnik bo pozvan k podpisu pogodbe. Pogodba bo v primeru zahtevanega zavarovanja za dobro izvedbo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891058E" w14:textId="77777777" w:rsidR="00D30AB9"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3E8EDF9E" w14:textId="77777777" w:rsidR="00D30AB9"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A2591BC" w14:textId="77777777" w:rsidR="00D30AB9" w:rsidRDefault="0000000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5E548AE6" w14:textId="77777777" w:rsidR="00D30AB9"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6C617CD5" w14:textId="77777777" w:rsidR="00D30AB9"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72FEEB11" w14:textId="77777777" w:rsidR="00D30AB9" w:rsidRDefault="00000000">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388CD666" w14:textId="77777777" w:rsidR="00D30AB9"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0E09DE33" w14:textId="77777777" w:rsidR="00D30AB9"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2B9E0785" w14:textId="77777777" w:rsidR="00D30AB9"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68934D9C" w14:textId="77777777" w:rsidR="00D30AB9" w:rsidRDefault="00000000">
      <w:pPr>
        <w:spacing w:before="225" w:after="225" w:line="240" w:lineRule="auto"/>
        <w:jc w:val="both"/>
      </w:pPr>
      <w:r>
        <w:rPr>
          <w:rFonts w:ascii="Arial" w:hAnsi="Arial" w:cs="Arial"/>
          <w:color w:val="000000"/>
          <w:sz w:val="18"/>
          <w:szCs w:val="18"/>
        </w:rPr>
        <w:t>- nedvoumna določba o reviziji ali opcija v skladu s 1. točko;</w:t>
      </w:r>
    </w:p>
    <w:p w14:paraId="761540C5" w14:textId="77777777" w:rsidR="00D30AB9" w:rsidRDefault="00000000">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2862C35F" w14:textId="77777777" w:rsidR="00D30AB9" w:rsidRDefault="00000000">
      <w:pPr>
        <w:spacing w:before="225" w:after="225" w:line="240" w:lineRule="auto"/>
        <w:jc w:val="both"/>
      </w:pPr>
      <w:r>
        <w:rPr>
          <w:rFonts w:ascii="Arial" w:hAnsi="Arial" w:cs="Arial"/>
          <w:color w:val="000000"/>
          <w:sz w:val="18"/>
          <w:szCs w:val="18"/>
        </w:rPr>
        <w:t> 5. če sprememba ne glede na njeno vrednost ni bistvena.</w:t>
      </w:r>
    </w:p>
    <w:p w14:paraId="6FEDEC73" w14:textId="77777777" w:rsidR="00D30AB9"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1594E8EC" w14:textId="77777777" w:rsidR="00D30AB9" w:rsidRDefault="0000000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D30AB9" w14:paraId="3AF302EB" w14:textId="77777777">
        <w:tc>
          <w:tcPr>
            <w:tcW w:w="0" w:type="auto"/>
            <w:tcMar>
              <w:top w:w="0" w:type="auto"/>
              <w:bottom w:w="0" w:type="auto"/>
            </w:tcMar>
          </w:tcPr>
          <w:p w14:paraId="0CB86401" w14:textId="77777777" w:rsidR="00D30AB9"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18E12BAB" w14:textId="77777777" w:rsidR="00D30AB9" w:rsidRDefault="00000000">
            <w:pPr>
              <w:numPr>
                <w:ilvl w:val="0"/>
                <w:numId w:val="15"/>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11550688" w14:textId="77777777" w:rsidR="00D30AB9" w:rsidRDefault="00000000">
            <w:pPr>
              <w:numPr>
                <w:ilvl w:val="0"/>
                <w:numId w:val="15"/>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05E846DB" w14:textId="77777777" w:rsidR="00D30AB9" w:rsidRDefault="00000000">
            <w:pPr>
              <w:numPr>
                <w:ilvl w:val="0"/>
                <w:numId w:val="15"/>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17C3D687" w14:textId="77777777" w:rsidR="00D30AB9" w:rsidRDefault="00D30AB9"/>
    <w:tbl>
      <w:tblPr>
        <w:tblStyle w:val="NormalTablePHPDOCX"/>
        <w:tblW w:w="2500" w:type="pct"/>
        <w:tblInd w:w="108" w:type="dxa"/>
        <w:tblLook w:val="04A0" w:firstRow="1" w:lastRow="0" w:firstColumn="1" w:lastColumn="0" w:noHBand="0" w:noVBand="1"/>
      </w:tblPr>
      <w:tblGrid>
        <w:gridCol w:w="4535"/>
      </w:tblGrid>
      <w:tr w:rsidR="00D30AB9" w14:paraId="42686DC3" w14:textId="77777777">
        <w:tc>
          <w:tcPr>
            <w:tcW w:w="0" w:type="auto"/>
            <w:shd w:val="clear" w:color="auto" w:fill="000000"/>
            <w:tcMar>
              <w:top w:w="150" w:type="dxa"/>
              <w:bottom w:w="150" w:type="dxa"/>
            </w:tcMar>
            <w:vAlign w:val="center"/>
          </w:tcPr>
          <w:p w14:paraId="4F09B4C3" w14:textId="77777777" w:rsidR="00D30AB9" w:rsidRDefault="00000000">
            <w:r>
              <w:rPr>
                <w:rFonts w:ascii="Arial" w:hAnsi="Arial" w:cs="Arial"/>
                <w:b/>
                <w:bCs/>
                <w:color w:val="FFFFFF"/>
                <w:position w:val="-2"/>
                <w:sz w:val="18"/>
                <w:szCs w:val="18"/>
                <w:shd w:val="clear" w:color="auto" w:fill="000000"/>
              </w:rPr>
              <w:t>12. Zaupnost ponudbene dokumentacije</w:t>
            </w:r>
          </w:p>
        </w:tc>
      </w:tr>
    </w:tbl>
    <w:p w14:paraId="3B47B246" w14:textId="77777777" w:rsidR="00D30AB9"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488EF880" w14:textId="77777777" w:rsidR="00D30AB9"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FE034DF" w14:textId="77777777" w:rsidR="00D30AB9"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30AB9" w14:paraId="59D839D4" w14:textId="77777777">
        <w:tc>
          <w:tcPr>
            <w:tcW w:w="0" w:type="auto"/>
            <w:tcMar>
              <w:top w:w="0" w:type="auto"/>
              <w:bottom w:w="0" w:type="auto"/>
            </w:tcMar>
          </w:tcPr>
          <w:p w14:paraId="475917D8" w14:textId="77777777" w:rsidR="00D30AB9" w:rsidRDefault="00000000">
            <w:pPr>
              <w:numPr>
                <w:ilvl w:val="0"/>
                <w:numId w:val="16"/>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3FF48239" w14:textId="77777777" w:rsidR="00D30AB9" w:rsidRDefault="00000000">
            <w:pPr>
              <w:numPr>
                <w:ilvl w:val="0"/>
                <w:numId w:val="16"/>
              </w:numPr>
              <w:rPr>
                <w:rFonts w:ascii="Arial" w:hAnsi="Arial" w:cs="Arial"/>
                <w:color w:val="000000"/>
                <w:sz w:val="18"/>
                <w:szCs w:val="18"/>
              </w:rPr>
            </w:pPr>
            <w:r>
              <w:rPr>
                <w:rFonts w:ascii="Arial" w:hAnsi="Arial" w:cs="Arial"/>
                <w:color w:val="000000"/>
                <w:sz w:val="18"/>
                <w:szCs w:val="18"/>
              </w:rPr>
              <w:t>ima tržno vrednost;</w:t>
            </w:r>
          </w:p>
          <w:p w14:paraId="2234ACDC" w14:textId="77777777" w:rsidR="00D30AB9" w:rsidRDefault="00000000">
            <w:pPr>
              <w:numPr>
                <w:ilvl w:val="0"/>
                <w:numId w:val="16"/>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572F65E9" w14:textId="77777777" w:rsidR="00D30AB9"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50658B10" w14:textId="77777777" w:rsidR="00D30AB9" w:rsidRDefault="0000000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294C279" w14:textId="77777777" w:rsidR="00D30AB9" w:rsidRDefault="0000000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30AB9" w14:paraId="06FFA16C" w14:textId="77777777">
        <w:tc>
          <w:tcPr>
            <w:tcW w:w="0" w:type="auto"/>
            <w:shd w:val="clear" w:color="auto" w:fill="000000"/>
            <w:tcMar>
              <w:top w:w="150" w:type="dxa"/>
              <w:bottom w:w="150" w:type="dxa"/>
            </w:tcMar>
            <w:vAlign w:val="center"/>
          </w:tcPr>
          <w:p w14:paraId="7FF577BE" w14:textId="77777777" w:rsidR="00D30AB9" w:rsidRDefault="00000000">
            <w:r>
              <w:rPr>
                <w:rFonts w:ascii="Arial" w:hAnsi="Arial" w:cs="Arial"/>
                <w:b/>
                <w:bCs/>
                <w:color w:val="FFFFFF"/>
                <w:position w:val="-2"/>
                <w:sz w:val="18"/>
                <w:szCs w:val="18"/>
                <w:shd w:val="clear" w:color="auto" w:fill="000000"/>
              </w:rPr>
              <w:t>13. Način predložitve dokumentov v ponudbi</w:t>
            </w:r>
          </w:p>
        </w:tc>
      </w:tr>
    </w:tbl>
    <w:p w14:paraId="17E06735" w14:textId="77777777" w:rsidR="00D30AB9" w:rsidRDefault="0000000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D30AB9" w14:paraId="5D98CD2F" w14:textId="77777777">
        <w:tc>
          <w:tcPr>
            <w:tcW w:w="0" w:type="auto"/>
            <w:tcMar>
              <w:top w:w="0" w:type="auto"/>
              <w:bottom w:w="0" w:type="auto"/>
            </w:tcMar>
          </w:tcPr>
          <w:p w14:paraId="16E40DDC" w14:textId="77777777" w:rsidR="00D30AB9"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45F46DD7" w14:textId="77777777" w:rsidR="00D30AB9"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4D269E6E" w14:textId="77777777" w:rsidR="00D30AB9" w:rsidRDefault="00000000">
            <w:pPr>
              <w:numPr>
                <w:ilvl w:val="0"/>
                <w:numId w:val="1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4A045B24" w14:textId="77777777" w:rsidR="00D30AB9"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4295077" w14:textId="77777777" w:rsidR="00D30AB9"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6000BDA5" w14:textId="77777777" w:rsidR="00D30AB9"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177849AC" w14:textId="77777777" w:rsidR="00D30AB9"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30AB9" w14:paraId="60A31319" w14:textId="77777777">
        <w:tc>
          <w:tcPr>
            <w:tcW w:w="0" w:type="auto"/>
            <w:shd w:val="clear" w:color="auto" w:fill="000000"/>
            <w:tcMar>
              <w:top w:w="150" w:type="dxa"/>
              <w:bottom w:w="150" w:type="dxa"/>
            </w:tcMar>
            <w:vAlign w:val="center"/>
          </w:tcPr>
          <w:p w14:paraId="7CAF0015" w14:textId="77777777" w:rsidR="00D30AB9" w:rsidRDefault="00000000">
            <w:r>
              <w:rPr>
                <w:rFonts w:ascii="Arial" w:hAnsi="Arial" w:cs="Arial"/>
                <w:b/>
                <w:bCs/>
                <w:color w:val="FFFFFF"/>
                <w:position w:val="-2"/>
                <w:sz w:val="18"/>
                <w:szCs w:val="18"/>
                <w:shd w:val="clear" w:color="auto" w:fill="000000"/>
              </w:rPr>
              <w:t>14. Veljavnost ponudbe</w:t>
            </w:r>
          </w:p>
        </w:tc>
      </w:tr>
    </w:tbl>
    <w:p w14:paraId="6B208E74" w14:textId="77777777" w:rsidR="00D30AB9" w:rsidRDefault="00000000">
      <w:pPr>
        <w:spacing w:before="225" w:after="225" w:line="240" w:lineRule="auto"/>
        <w:jc w:val="both"/>
      </w:pPr>
      <w:r>
        <w:rPr>
          <w:rFonts w:ascii="Arial" w:hAnsi="Arial" w:cs="Arial"/>
          <w:color w:val="000000"/>
          <w:sz w:val="18"/>
          <w:szCs w:val="18"/>
        </w:rPr>
        <w:t xml:space="preserve">Ponudba velja najmanj </w:t>
      </w:r>
      <w:r w:rsidRPr="003833BD">
        <w:rPr>
          <w:rFonts w:ascii="Arial" w:hAnsi="Arial" w:cs="Arial"/>
          <w:b/>
          <w:bCs/>
          <w:color w:val="000000"/>
          <w:sz w:val="18"/>
          <w:szCs w:val="18"/>
        </w:rPr>
        <w:t>60 dni</w:t>
      </w:r>
      <w:r>
        <w:rPr>
          <w:rFonts w:ascii="Arial" w:hAnsi="Arial" w:cs="Arial"/>
          <w:color w:val="000000"/>
          <w:sz w:val="18"/>
          <w:szCs w:val="18"/>
        </w:rPr>
        <w:t xml:space="preserve"> od roka za predložitev ponudb. V primeru krajšega roka veljavnosti ponudbe se ponudba zavrne.</w:t>
      </w:r>
    </w:p>
    <w:p w14:paraId="5B05F951" w14:textId="77777777" w:rsidR="00D30AB9"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30AB9" w14:paraId="5118E28C" w14:textId="77777777">
        <w:tc>
          <w:tcPr>
            <w:tcW w:w="0" w:type="auto"/>
            <w:shd w:val="clear" w:color="auto" w:fill="000000"/>
            <w:tcMar>
              <w:top w:w="150" w:type="dxa"/>
              <w:bottom w:w="150" w:type="dxa"/>
            </w:tcMar>
            <w:vAlign w:val="center"/>
          </w:tcPr>
          <w:p w14:paraId="0F3A77F6" w14:textId="77777777" w:rsidR="00D30AB9" w:rsidRDefault="00000000">
            <w:r>
              <w:rPr>
                <w:rFonts w:ascii="Arial" w:hAnsi="Arial" w:cs="Arial"/>
                <w:b/>
                <w:bCs/>
                <w:color w:val="FFFFFF"/>
                <w:position w:val="-2"/>
                <w:sz w:val="18"/>
                <w:szCs w:val="18"/>
                <w:shd w:val="clear" w:color="auto" w:fill="000000"/>
              </w:rPr>
              <w:t>15. Pravno varstvo</w:t>
            </w:r>
          </w:p>
        </w:tc>
      </w:tr>
    </w:tbl>
    <w:p w14:paraId="42B7E7F4" w14:textId="77777777" w:rsidR="00D30AB9" w:rsidRDefault="0000000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44A6657" w14:textId="77777777" w:rsidR="00D30AB9"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544E442" w14:textId="77777777" w:rsidR="00D30AB9" w:rsidRDefault="0000000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EF58AD9" w14:textId="77777777" w:rsidR="00D30AB9"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CDC7CA0" w14:textId="77777777" w:rsidR="00D30AB9" w:rsidRDefault="0000000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71A5DF23" w14:textId="77777777" w:rsidR="00D30AB9"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36E39D4" w14:textId="77777777" w:rsidR="00D30AB9" w:rsidRDefault="00000000">
      <w:pPr>
        <w:spacing w:before="225" w:after="225" w:line="240" w:lineRule="auto"/>
        <w:jc w:val="both"/>
      </w:pPr>
      <w:r>
        <w:rPr>
          <w:rFonts w:ascii="Arial" w:hAnsi="Arial" w:cs="Arial"/>
          <w:color w:val="000000"/>
          <w:sz w:val="18"/>
          <w:szCs w:val="18"/>
        </w:rPr>
        <w:t>https://ejn.gov.si/sistem/pravno-varstvo.html</w:t>
      </w:r>
    </w:p>
    <w:p w14:paraId="36AD3416" w14:textId="77777777" w:rsidR="00D30AB9" w:rsidRDefault="00000000">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2DB40111" w14:textId="77777777" w:rsidR="00D30AB9" w:rsidRDefault="00000000">
      <w:pPr>
        <w:spacing w:before="225" w:after="225" w:line="240" w:lineRule="auto"/>
        <w:jc w:val="both"/>
      </w:pPr>
      <w:r>
        <w:rPr>
          <w:rFonts w:ascii="Arial" w:hAnsi="Arial" w:cs="Arial"/>
          <w:color w:val="000000"/>
          <w:sz w:val="18"/>
          <w:szCs w:val="18"/>
        </w:rPr>
        <w:t>Zahtevek za revizijo se lahko vloži v roku iz 25. člena ZPVPJN.</w:t>
      </w:r>
    </w:p>
    <w:p w14:paraId="6D99B12E" w14:textId="77777777" w:rsidR="00D30AB9" w:rsidRDefault="0000000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C2F20E8" w14:textId="77777777" w:rsidR="00D30AB9" w:rsidRDefault="00D30AB9">
      <w:pPr>
        <w:sectPr w:rsidR="00D30AB9" w:rsidSect="00D931BF">
          <w:pgSz w:w="11906" w:h="16838"/>
          <w:pgMar w:top="1418" w:right="1418" w:bottom="1418" w:left="1418" w:header="567" w:footer="680" w:gutter="0"/>
          <w:cols w:space="708"/>
          <w:docGrid w:linePitch="360"/>
        </w:sectPr>
      </w:pPr>
    </w:p>
    <w:p w14:paraId="770E2D09" w14:textId="77777777" w:rsidR="00C25086"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75E29A6B" w14:textId="77777777" w:rsidR="00C25086" w:rsidRDefault="00000000" w:rsidP="00C25086">
      <w:pPr>
        <w:rPr>
          <w:rFonts w:ascii="Arial" w:hAnsi="Arial" w:cs="Arial"/>
          <w:sz w:val="18"/>
          <w:szCs w:val="18"/>
        </w:rPr>
      </w:pPr>
    </w:p>
    <w:p w14:paraId="114AE74C" w14:textId="77777777" w:rsidR="00D30AB9" w:rsidRDefault="00000000">
      <w:pPr>
        <w:spacing w:before="225" w:after="225" w:line="240" w:lineRule="auto"/>
        <w:jc w:val="both"/>
      </w:pPr>
      <w:r>
        <w:rPr>
          <w:rFonts w:ascii="Arial" w:hAnsi="Arial" w:cs="Arial"/>
          <w:b/>
          <w:bCs/>
          <w:color w:val="000000"/>
          <w:sz w:val="18"/>
          <w:szCs w:val="18"/>
        </w:rPr>
        <w:t>Merila, ki veljajo za vse sklope, razen če je določeno drugače.</w:t>
      </w:r>
    </w:p>
    <w:p w14:paraId="0197FBCC" w14:textId="77777777" w:rsidR="00D30AB9"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3EA36287" w14:textId="77777777" w:rsidR="00D30AB9"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30AB9" w14:paraId="20196081"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07AF56" w14:textId="77777777" w:rsidR="00D30AB9"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E3076" w14:textId="77777777" w:rsidR="00D30AB9"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FDE0" w14:textId="5E19173C" w:rsidR="00D30AB9" w:rsidRDefault="00000000">
            <w:pPr>
              <w:spacing w:before="135" w:after="135"/>
              <w:jc w:val="both"/>
              <w:textAlignment w:val="center"/>
            </w:pPr>
            <w:r>
              <w:rPr>
                <w:rFonts w:ascii="Arial" w:hAnsi="Arial" w:cs="Arial"/>
                <w:color w:val="000000"/>
                <w:position w:val="-2"/>
                <w:sz w:val="18"/>
                <w:szCs w:val="18"/>
              </w:rPr>
              <w:t xml:space="preserve">Merilo za izbor ponudbe in oddaje javnega naročila je ekonomsko najugodnejša ponudba, pri čemer se ponudba za </w:t>
            </w:r>
            <w:r w:rsidR="00F94416">
              <w:rPr>
                <w:rFonts w:ascii="Arial" w:hAnsi="Arial" w:cs="Arial"/>
                <w:color w:val="000000"/>
                <w:position w:val="-2"/>
                <w:sz w:val="18"/>
                <w:szCs w:val="18"/>
              </w:rPr>
              <w:t>posamezen</w:t>
            </w:r>
            <w:r>
              <w:rPr>
                <w:rFonts w:ascii="Arial" w:hAnsi="Arial" w:cs="Arial"/>
                <w:color w:val="000000"/>
                <w:position w:val="-2"/>
                <w:sz w:val="18"/>
                <w:szCs w:val="18"/>
              </w:rPr>
              <w:t xml:space="preserve"> sklop oceni na podlagi cene, in sicer skupne vrednosti ponudbenega predračuna v EUR z DDV za sklop.</w:t>
            </w:r>
          </w:p>
        </w:tc>
      </w:tr>
    </w:tbl>
    <w:p w14:paraId="0897FE72" w14:textId="77777777" w:rsidR="00D30AB9" w:rsidRDefault="00000000">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4A091D20" w14:textId="77777777" w:rsidR="00AE10BA" w:rsidRPr="00C25086" w:rsidRDefault="00000000" w:rsidP="00C25086"/>
    <w:p w14:paraId="5AAF39ED" w14:textId="77777777" w:rsidR="00D30AB9" w:rsidRDefault="00D30AB9">
      <w:pPr>
        <w:sectPr w:rsidR="00D30AB9" w:rsidSect="00D931BF">
          <w:pgSz w:w="11906" w:h="16838"/>
          <w:pgMar w:top="1418" w:right="1418" w:bottom="1418" w:left="1418" w:header="567" w:footer="680" w:gutter="0"/>
          <w:cols w:space="708"/>
          <w:docGrid w:linePitch="360"/>
        </w:sectPr>
      </w:pPr>
    </w:p>
    <w:p w14:paraId="0F4E291E"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448C2C94" w14:textId="77777777" w:rsidR="00D30AB9" w:rsidRDefault="0000000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970AF2" w14:textId="77777777" w:rsidR="00D30AB9" w:rsidRDefault="0000000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4D8BD64E" w14:textId="77777777" w:rsidR="00D30AB9" w:rsidRDefault="0000000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D30AB9" w14:paraId="63E9197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08A959DD" w14:textId="79F01593" w:rsidR="00D30AB9" w:rsidRDefault="00000000">
            <w:r>
              <w:rPr>
                <w:rFonts w:ascii="Arial" w:hAnsi="Arial" w:cs="Arial"/>
                <w:color w:val="FFFFFF"/>
                <w:position w:val="-2"/>
                <w:sz w:val="18"/>
                <w:szCs w:val="18"/>
              </w:rPr>
              <w:t>Razlogi za izključitev</w:t>
            </w:r>
            <w:r w:rsidR="005E7775">
              <w:rPr>
                <w:rFonts w:ascii="Arial" w:hAnsi="Arial" w:cs="Arial"/>
                <w:color w:val="FFFFFF"/>
                <w:position w:val="-2"/>
                <w:sz w:val="18"/>
                <w:szCs w:val="18"/>
              </w:rPr>
              <w:t xml:space="preserve">  (ESPD / del III)</w:t>
            </w:r>
          </w:p>
        </w:tc>
      </w:tr>
    </w:tbl>
    <w:p w14:paraId="00840F68"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6339954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FBC54" w14:textId="77777777" w:rsidR="00D30AB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8E185" w14:textId="77777777" w:rsidR="00D30AB9"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6CF08C0C" w14:textId="77777777" w:rsidR="00D30AB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0AB9" w14:paraId="0E5946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1AF5F"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1A7C7" w14:textId="39D573AE" w:rsidR="00D30AB9"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in seznam članov organov in zastopnikov gospodarskega subjekta </w:t>
            </w:r>
          </w:p>
          <w:p w14:paraId="0D9E5616" w14:textId="77777777" w:rsidR="00D30AB9" w:rsidRDefault="0000000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D30AB9" w14:paraId="489CA8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F461A" w14:textId="77777777" w:rsidR="00D30AB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311C6E" w14:textId="77777777" w:rsidR="00D30AB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C1C584A" w14:textId="77777777" w:rsidR="00D30AB9"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2673EECB" w14:textId="77777777" w:rsidR="00D30AB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30AB9" w14:paraId="24AB6F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55C46"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E1AFA4" w14:textId="77777777" w:rsidR="00D30AB9"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6E467B27" w14:textId="20EF8C78" w:rsidR="00A93AA7" w:rsidRDefault="00A93AA7">
            <w:pPr>
              <w:spacing w:before="135" w:after="135"/>
              <w:jc w:val="both"/>
              <w:textAlignment w:val="center"/>
            </w:pPr>
            <w:r>
              <w:rPr>
                <w:rFonts w:ascii="Arial" w:hAnsi="Arial" w:cs="Arial"/>
                <w:b/>
                <w:bCs/>
                <w:color w:val="000000"/>
                <w:position w:val="-2"/>
                <w:sz w:val="18"/>
                <w:szCs w:val="18"/>
              </w:rPr>
              <w:t>Izpolnjen ESPD obrazec.</w:t>
            </w:r>
          </w:p>
          <w:p w14:paraId="0C1BE1A0" w14:textId="77777777" w:rsidR="00D30AB9" w:rsidRDefault="00000000">
            <w:pPr>
              <w:spacing w:before="135" w:after="135"/>
              <w:jc w:val="both"/>
              <w:textAlignment w:val="center"/>
            </w:pPr>
            <w:r>
              <w:rPr>
                <w:rFonts w:ascii="Arial" w:hAnsi="Arial" w:cs="Arial"/>
                <w:color w:val="000000"/>
                <w:position w:val="-2"/>
                <w:sz w:val="18"/>
                <w:szCs w:val="18"/>
              </w:rPr>
              <w:t>Velja enako kot za vodilnega partnerja.</w:t>
            </w:r>
          </w:p>
        </w:tc>
      </w:tr>
      <w:tr w:rsidR="00D30AB9" w14:paraId="7C2C834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E8DED2"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9125B" w14:textId="77777777" w:rsidR="00D30AB9"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2E6EF9E7" w14:textId="7275D022" w:rsidR="00A93AA7" w:rsidRDefault="00A93AA7">
            <w:pPr>
              <w:spacing w:before="135" w:after="135"/>
              <w:jc w:val="both"/>
              <w:textAlignment w:val="center"/>
            </w:pPr>
            <w:r>
              <w:rPr>
                <w:rFonts w:ascii="Arial" w:hAnsi="Arial" w:cs="Arial"/>
                <w:b/>
                <w:bCs/>
                <w:color w:val="000000"/>
                <w:position w:val="-2"/>
                <w:sz w:val="18"/>
                <w:szCs w:val="18"/>
              </w:rPr>
              <w:t>Izpolnjen ESPD obrazec.</w:t>
            </w:r>
          </w:p>
          <w:p w14:paraId="6E01EE65" w14:textId="77777777" w:rsidR="00D30AB9" w:rsidRDefault="00000000">
            <w:pPr>
              <w:spacing w:before="135" w:after="135"/>
              <w:jc w:val="both"/>
              <w:textAlignment w:val="center"/>
            </w:pPr>
            <w:r>
              <w:rPr>
                <w:rFonts w:ascii="Arial" w:hAnsi="Arial" w:cs="Arial"/>
                <w:color w:val="000000"/>
                <w:position w:val="-2"/>
                <w:sz w:val="18"/>
                <w:szCs w:val="18"/>
              </w:rPr>
              <w:t>Velja enako kot za ponudnika.</w:t>
            </w:r>
          </w:p>
          <w:p w14:paraId="5B238184" w14:textId="77777777" w:rsidR="00D30AB9" w:rsidRDefault="0000000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2B57BA8"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3734B9BB"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55CADA" w14:textId="77777777" w:rsidR="00D30AB9"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3D979" w14:textId="77777777" w:rsidR="00D30AB9" w:rsidRDefault="0000000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8CACD5A" w14:textId="77777777" w:rsidR="00D30AB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0AB9" w14:paraId="2A1578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61212"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04642"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p w14:paraId="6684266B" w14:textId="77777777" w:rsidR="00D30AB9" w:rsidRDefault="0000000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76C2CBE8" w14:textId="77777777" w:rsidR="00D30AB9" w:rsidRDefault="00000000">
            <w:pPr>
              <w:spacing w:before="135" w:after="135"/>
              <w:jc w:val="both"/>
              <w:textAlignment w:val="center"/>
            </w:pPr>
            <w:r>
              <w:rPr>
                <w:rFonts w:ascii="Arial" w:hAnsi="Arial" w:cs="Arial"/>
                <w:color w:val="000000"/>
                <w:position w:val="-2"/>
                <w:sz w:val="18"/>
                <w:szCs w:val="18"/>
              </w:rPr>
              <w:t>V kolikor bo gospodarski subjekt predložil zgolj Obrazec ESPD, bo naročnik potrdilo Finančne uprave RS pridobil sam.</w:t>
            </w:r>
          </w:p>
        </w:tc>
      </w:tr>
      <w:tr w:rsidR="00D30AB9" w14:paraId="476064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9D029" w14:textId="77777777" w:rsidR="00D30AB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378A2" w14:textId="77777777" w:rsidR="00D30AB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0779A1F" w14:textId="77777777" w:rsidR="00D30AB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30AB9" w14:paraId="0E274B0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057974"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14C54"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63AA0FA6"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r w:rsidR="00D30AB9" w14:paraId="7549B92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76A284"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455A4D"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4DA6063A"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bl>
    <w:p w14:paraId="285033EE"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4A4459A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7E4FE90" w14:textId="77777777" w:rsidR="00D30AB9"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6B0A2" w14:textId="77777777" w:rsidR="00D30AB9"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6B2F3EA" w14:textId="77777777" w:rsidR="00D30AB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0AB9" w14:paraId="0625EC4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2F7EFB"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748F0"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r w:rsidR="00D30AB9" w14:paraId="5D2EF3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84A048"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5BFDF"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639EC66B"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r w:rsidR="00D30AB9" w14:paraId="6DA813A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10C6D"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6A597"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32FB4C3A"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bl>
    <w:p w14:paraId="6406CB8D"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4E9C3BF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3BBD0FD" w14:textId="77777777" w:rsidR="00D30AB9"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D61EA" w14:textId="77777777" w:rsidR="00D30AB9" w:rsidRDefault="0000000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B205FB" w14:textId="77777777" w:rsidR="00D30AB9"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30AB9" w14:paraId="5AB5D6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514AC"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6EF2F"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p w14:paraId="0972E313" w14:textId="77777777" w:rsidR="00D30AB9"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77E1344" w14:textId="77777777" w:rsidR="00D30AB9" w:rsidRDefault="00000000">
            <w:pPr>
              <w:spacing w:before="135" w:after="135"/>
              <w:jc w:val="both"/>
              <w:textAlignment w:val="center"/>
            </w:pPr>
            <w:r>
              <w:rPr>
                <w:rFonts w:ascii="Arial" w:hAnsi="Arial" w:cs="Arial"/>
                <w:color w:val="000000"/>
                <w:position w:val="-2"/>
                <w:sz w:val="18"/>
                <w:szCs w:val="18"/>
              </w:rPr>
              <w:t>V kolikor bo gospodarski subjekt predložil zgolj Obrazec ESPD, lahko naročnik potrdilo pridobi sam.</w:t>
            </w:r>
          </w:p>
        </w:tc>
      </w:tr>
      <w:tr w:rsidR="00D30AB9" w14:paraId="336372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281DC" w14:textId="77777777" w:rsidR="00D30AB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6C7F7B" w14:textId="77777777" w:rsidR="00D30AB9"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30AB9" w14:paraId="1FCC09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DB9F9"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44D76"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0CCC9710"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r w:rsidR="00D30AB9" w14:paraId="1DD251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7E7D3"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A575EC"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45A9CAB5"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p>
        </w:tc>
      </w:tr>
    </w:tbl>
    <w:p w14:paraId="289AF8B4" w14:textId="77777777" w:rsidR="00D30AB9" w:rsidRDefault="00D30AB9"/>
    <w:tbl>
      <w:tblPr>
        <w:tblStyle w:val="NormalTablePHPDOCX"/>
        <w:tblW w:w="2500" w:type="pct"/>
        <w:tblInd w:w="108" w:type="dxa"/>
        <w:tblLook w:val="04A0" w:firstRow="1" w:lastRow="0" w:firstColumn="1" w:lastColumn="0" w:noHBand="0" w:noVBand="1"/>
      </w:tblPr>
      <w:tblGrid>
        <w:gridCol w:w="4504"/>
      </w:tblGrid>
      <w:tr w:rsidR="00D30AB9" w14:paraId="345F0B3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C43E96E" w14:textId="77777777" w:rsidR="00D30AB9" w:rsidRDefault="00000000">
            <w:r>
              <w:rPr>
                <w:rFonts w:ascii="Arial" w:hAnsi="Arial" w:cs="Arial"/>
                <w:color w:val="FFFFFF"/>
                <w:position w:val="-2"/>
                <w:sz w:val="18"/>
                <w:szCs w:val="18"/>
              </w:rPr>
              <w:t>Poslovna in finančna sposobnost</w:t>
            </w:r>
          </w:p>
        </w:tc>
      </w:tr>
    </w:tbl>
    <w:p w14:paraId="3D3DDFD3"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0D49ED4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9C066E4" w14:textId="77777777" w:rsidR="00D30AB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7E603" w14:textId="77777777" w:rsidR="00D30AB9"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C7FC8DF" w14:textId="2C0C56B8" w:rsidR="00D30AB9" w:rsidRDefault="00F94416">
            <w:pPr>
              <w:spacing w:before="135" w:after="135"/>
              <w:jc w:val="both"/>
              <w:textAlignment w:val="center"/>
            </w:pPr>
            <w:r>
              <w:rPr>
                <w:rFonts w:ascii="Arial" w:hAnsi="Arial" w:cs="Arial"/>
                <w:color w:val="000000"/>
                <w:position w:val="-2"/>
                <w:sz w:val="18"/>
                <w:szCs w:val="18"/>
              </w:rPr>
              <w:t>Če morajo imeti gospodarski subjekti določeno dovoljenje ali biti člani določene organizacije, da lahko v svoji matični državi opravljajo določeno storitev, morajo predložiti dokazilo o tem dovoljenju ali članstvo.</w:t>
            </w:r>
          </w:p>
        </w:tc>
      </w:tr>
      <w:tr w:rsidR="00D30AB9" w14:paraId="57FF6E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17817"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8F161" w14:textId="4704304B" w:rsidR="00D30AB9" w:rsidRDefault="00000000">
            <w:pPr>
              <w:spacing w:before="135" w:after="135"/>
              <w:jc w:val="both"/>
              <w:textAlignment w:val="center"/>
            </w:pPr>
            <w:r>
              <w:rPr>
                <w:rFonts w:ascii="Arial" w:hAnsi="Arial" w:cs="Arial"/>
                <w:b/>
                <w:bCs/>
                <w:color w:val="000000"/>
                <w:position w:val="-2"/>
                <w:sz w:val="18"/>
                <w:szCs w:val="18"/>
              </w:rPr>
              <w:t>Izpolnjen ESPD obrazec</w:t>
            </w:r>
            <w:r w:rsidR="005E7775">
              <w:rPr>
                <w:rFonts w:ascii="Arial" w:hAnsi="Arial" w:cs="Arial"/>
                <w:b/>
                <w:bCs/>
                <w:color w:val="000000"/>
                <w:position w:val="-2"/>
                <w:sz w:val="18"/>
                <w:szCs w:val="18"/>
              </w:rPr>
              <w:t xml:space="preserve"> </w:t>
            </w:r>
            <w:r w:rsidR="005E7775" w:rsidRPr="005E7775">
              <w:rPr>
                <w:rFonts w:ascii="Arial" w:hAnsi="Arial" w:cs="Arial"/>
                <w:i/>
                <w:iCs/>
                <w:color w:val="000000"/>
                <w:position w:val="-2"/>
                <w:sz w:val="18"/>
                <w:szCs w:val="18"/>
              </w:rPr>
              <w:t>(del IV: Pogoji za sodelovanje / A: Ustreznost).</w:t>
            </w:r>
          </w:p>
          <w:p w14:paraId="5D210D13" w14:textId="77777777" w:rsidR="00D30AB9" w:rsidRDefault="0000000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 </w:t>
            </w:r>
          </w:p>
        </w:tc>
      </w:tr>
      <w:tr w:rsidR="00D30AB9" w14:paraId="795AEC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4DE443" w14:textId="77777777" w:rsidR="00D30AB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ACA76" w14:textId="77777777" w:rsidR="00D30AB9"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A75EEE7" w14:textId="77777777" w:rsidR="00D30AB9"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30AB9" w14:paraId="758E373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239FDE"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8C490"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0859BC01" w14:textId="77777777" w:rsidR="00D30AB9" w:rsidRDefault="00000000">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w:t>
            </w:r>
            <w:r>
              <w:rPr>
                <w:rFonts w:ascii="Arial" w:hAnsi="Arial" w:cs="Arial"/>
                <w:b/>
                <w:bCs/>
                <w:color w:val="000000"/>
                <w:position w:val="-2"/>
                <w:sz w:val="18"/>
                <w:szCs w:val="18"/>
              </w:rPr>
              <w:t>Izpolnjen ESPD obrazec.</w:t>
            </w:r>
            <w:r>
              <w:rPr>
                <w:rFonts w:ascii="Arial" w:hAnsi="Arial" w:cs="Arial"/>
                <w:color w:val="000000"/>
                <w:position w:val="-2"/>
                <w:sz w:val="18"/>
                <w:szCs w:val="18"/>
              </w:rPr>
              <w:t> </w:t>
            </w:r>
          </w:p>
        </w:tc>
      </w:tr>
      <w:tr w:rsidR="00D30AB9" w14:paraId="774D958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95CC5"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8F477"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70E75FA8" w14:textId="0B413D77" w:rsidR="00D30AB9"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w:t>
            </w:r>
            <w:r>
              <w:rPr>
                <w:rFonts w:ascii="Arial" w:hAnsi="Arial" w:cs="Arial"/>
                <w:b/>
                <w:bCs/>
                <w:color w:val="000000"/>
                <w:position w:val="-2"/>
                <w:sz w:val="18"/>
                <w:szCs w:val="18"/>
              </w:rPr>
              <w:t>izpolnjen ESPD obrazec.</w:t>
            </w:r>
          </w:p>
        </w:tc>
      </w:tr>
    </w:tbl>
    <w:p w14:paraId="766F6D95" w14:textId="77777777" w:rsidR="00D30AB9" w:rsidRDefault="00D30AB9"/>
    <w:p w14:paraId="6CCB47CD" w14:textId="77777777" w:rsidR="003833BD" w:rsidRDefault="003833BD"/>
    <w:p w14:paraId="6C3F398B" w14:textId="77777777" w:rsidR="003833BD" w:rsidRDefault="003833BD"/>
    <w:p w14:paraId="2DD34781" w14:textId="77777777" w:rsidR="003833BD" w:rsidRDefault="003833BD"/>
    <w:p w14:paraId="2729178C" w14:textId="77777777" w:rsidR="003833BD" w:rsidRDefault="003833BD"/>
    <w:p w14:paraId="34D25521" w14:textId="77777777" w:rsidR="003833BD" w:rsidRDefault="003833BD"/>
    <w:tbl>
      <w:tblPr>
        <w:tblStyle w:val="NormalTablePHPDOCX"/>
        <w:tblW w:w="3740" w:type="pct"/>
        <w:tblInd w:w="108" w:type="dxa"/>
        <w:tblLook w:val="04A0" w:firstRow="1" w:lastRow="0" w:firstColumn="1" w:lastColumn="0" w:noHBand="0" w:noVBand="1"/>
      </w:tblPr>
      <w:tblGrid>
        <w:gridCol w:w="6775"/>
      </w:tblGrid>
      <w:tr w:rsidR="00D30AB9" w:rsidRPr="003833BD" w14:paraId="45FE4E6C" w14:textId="77777777" w:rsidTr="003833BD">
        <w:tc>
          <w:tcPr>
            <w:tcW w:w="5000" w:type="pct"/>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14:paraId="2BCBD6DB" w14:textId="77777777" w:rsidR="00D30AB9" w:rsidRPr="003833BD" w:rsidRDefault="00000000">
            <w:r w:rsidRPr="003833BD">
              <w:rPr>
                <w:rFonts w:ascii="Arial" w:hAnsi="Arial" w:cs="Arial"/>
                <w:color w:val="FFFFFF"/>
                <w:position w:val="-2"/>
              </w:rPr>
              <w:t>Sklop 1: Zobozdravniški stol s pripadajočimi nasadnimi instrumenti</w:t>
            </w:r>
          </w:p>
        </w:tc>
      </w:tr>
    </w:tbl>
    <w:p w14:paraId="48136E49" w14:textId="77777777" w:rsidR="00D30AB9" w:rsidRDefault="00D30AB9"/>
    <w:tbl>
      <w:tblPr>
        <w:tblStyle w:val="NormalTablePHPDOCX"/>
        <w:tblW w:w="2500" w:type="pct"/>
        <w:tblInd w:w="108" w:type="dxa"/>
        <w:tblLook w:val="04A0" w:firstRow="1" w:lastRow="0" w:firstColumn="1" w:lastColumn="0" w:noHBand="0" w:noVBand="1"/>
      </w:tblPr>
      <w:tblGrid>
        <w:gridCol w:w="4504"/>
      </w:tblGrid>
      <w:tr w:rsidR="00D30AB9" w14:paraId="7A3E319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C7AB353" w14:textId="77777777" w:rsidR="00D30AB9" w:rsidRDefault="00000000">
            <w:r>
              <w:rPr>
                <w:rFonts w:ascii="Arial" w:hAnsi="Arial" w:cs="Arial"/>
                <w:color w:val="FFFFFF"/>
                <w:position w:val="-2"/>
                <w:sz w:val="18"/>
                <w:szCs w:val="18"/>
              </w:rPr>
              <w:t>Tehnična sposobnost</w:t>
            </w:r>
          </w:p>
        </w:tc>
      </w:tr>
    </w:tbl>
    <w:p w14:paraId="3F018822"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5B18468E"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8D05A31" w14:textId="77777777" w:rsidR="00D30AB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Referenca za blago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0DB79" w14:textId="77777777" w:rsidR="00D30AB9" w:rsidRDefault="00000000">
            <w:pPr>
              <w:spacing w:before="135" w:after="135"/>
              <w:jc w:val="both"/>
              <w:textAlignment w:val="center"/>
            </w:pPr>
            <w:r>
              <w:rPr>
                <w:rFonts w:ascii="Arial" w:hAnsi="Arial" w:cs="Arial"/>
                <w:color w:val="000000"/>
                <w:position w:val="-2"/>
                <w:sz w:val="18"/>
                <w:szCs w:val="18"/>
              </w:rPr>
              <w:t xml:space="preserve">Ponudnik je v zadnjih </w:t>
            </w:r>
            <w:r>
              <w:rPr>
                <w:rFonts w:ascii="Arial" w:hAnsi="Arial" w:cs="Arial"/>
                <w:b/>
                <w:bCs/>
                <w:color w:val="000000"/>
                <w:position w:val="-2"/>
                <w:sz w:val="18"/>
                <w:szCs w:val="18"/>
              </w:rPr>
              <w:t>treh (3) letih</w:t>
            </w:r>
            <w:r>
              <w:rPr>
                <w:rFonts w:ascii="Arial" w:hAnsi="Arial" w:cs="Arial"/>
                <w:color w:val="000000"/>
                <w:position w:val="-2"/>
                <w:sz w:val="18"/>
                <w:szCs w:val="18"/>
              </w:rPr>
              <w:t xml:space="preserve"> pred objavo javnega naročila izvedel vsaj 1 </w:t>
            </w:r>
            <w:r>
              <w:rPr>
                <w:rFonts w:ascii="Arial" w:hAnsi="Arial" w:cs="Arial"/>
                <w:b/>
                <w:bCs/>
                <w:color w:val="000000"/>
                <w:position w:val="-2"/>
                <w:sz w:val="18"/>
                <w:szCs w:val="18"/>
              </w:rPr>
              <w:t>referenčni posel</w:t>
            </w:r>
            <w:r>
              <w:rPr>
                <w:rFonts w:ascii="Arial" w:hAnsi="Arial" w:cs="Arial"/>
                <w:color w:val="000000"/>
                <w:position w:val="-2"/>
                <w:sz w:val="18"/>
                <w:szCs w:val="18"/>
              </w:rPr>
              <w:t xml:space="preserve">, ki je predmet javnega naročila v vrednosti vsaj </w:t>
            </w:r>
            <w:r>
              <w:rPr>
                <w:rFonts w:ascii="Arial" w:hAnsi="Arial" w:cs="Arial"/>
                <w:b/>
                <w:bCs/>
                <w:color w:val="000000"/>
                <w:position w:val="-2"/>
                <w:sz w:val="18"/>
                <w:szCs w:val="18"/>
              </w:rPr>
              <w:t>50.000,00 eur brez DDV</w:t>
            </w:r>
            <w:r>
              <w:rPr>
                <w:rFonts w:ascii="Arial" w:hAnsi="Arial" w:cs="Arial"/>
                <w:color w:val="000000"/>
                <w:position w:val="-2"/>
                <w:sz w:val="18"/>
                <w:szCs w:val="18"/>
              </w:rPr>
              <w:t xml:space="preserve"> in ki zajema primerljivo opremo po klasifikaciji objektov 12640 - Stavbe za zdravstveno oskrbo.</w:t>
            </w:r>
          </w:p>
          <w:p w14:paraId="03908A5A" w14:textId="77777777" w:rsidR="00D30AB9" w:rsidRDefault="00000000">
            <w:pPr>
              <w:spacing w:before="135" w:after="135"/>
              <w:jc w:val="both"/>
              <w:textAlignment w:val="center"/>
            </w:pPr>
            <w:r>
              <w:rPr>
                <w:rFonts w:ascii="Arial" w:hAnsi="Arial" w:cs="Arial"/>
                <w:color w:val="000000"/>
                <w:position w:val="-2"/>
                <w:sz w:val="18"/>
                <w:szCs w:val="18"/>
              </w:rPr>
              <w:t>Za primerljivo opremo se šteje vsaka oprema, ki funkcionalno služi enakemu namenu kot oprema, ki je predmet naročila.</w:t>
            </w:r>
          </w:p>
        </w:tc>
      </w:tr>
      <w:tr w:rsidR="00D30AB9" w14:paraId="405CB26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7A7B4"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9705E" w14:textId="77777777" w:rsidR="00D30AB9"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in</w:t>
            </w:r>
            <w:r>
              <w:rPr>
                <w:rFonts w:ascii="Arial" w:hAnsi="Arial" w:cs="Arial"/>
                <w:b/>
                <w:bCs/>
                <w:color w:val="000000"/>
                <w:position w:val="-2"/>
                <w:sz w:val="18"/>
                <w:szCs w:val="18"/>
              </w:rPr>
              <w:t> </w:t>
            </w:r>
            <w:r>
              <w:rPr>
                <w:rFonts w:ascii="Arial" w:hAnsi="Arial" w:cs="Arial"/>
                <w:color w:val="000000"/>
                <w:position w:val="-2"/>
                <w:sz w:val="18"/>
                <w:szCs w:val="18"/>
              </w:rPr>
              <w:t>referenčno potrdilo.</w:t>
            </w:r>
          </w:p>
          <w:p w14:paraId="68E8A707" w14:textId="5B23143C" w:rsidR="00D30AB9" w:rsidRDefault="00000000">
            <w:pPr>
              <w:spacing w:before="135" w:after="135"/>
              <w:jc w:val="both"/>
              <w:textAlignment w:val="center"/>
            </w:pPr>
            <w:r>
              <w:rPr>
                <w:rFonts w:ascii="Arial" w:hAnsi="Arial" w:cs="Arial"/>
                <w:color w:val="000000"/>
                <w:position w:val="-2"/>
                <w:sz w:val="18"/>
                <w:szCs w:val="18"/>
              </w:rPr>
              <w:t>Ponudniki niso dolžni predložiti referenčnega potrdila v fazi predložitve ponudbe. Naročnik bo referenčno potrdilo zahteval naknadno pred oddajo naročila od najugodnejšega ponudnika z dopustno ponudbo. </w:t>
            </w:r>
          </w:p>
        </w:tc>
      </w:tr>
      <w:tr w:rsidR="00D30AB9" w14:paraId="62B86F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5D53E" w14:textId="77777777" w:rsidR="00D30AB9"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2769B" w14:textId="77777777" w:rsidR="00D30AB9" w:rsidRDefault="00000000">
            <w:pPr>
              <w:spacing w:before="135" w:after="135"/>
              <w:jc w:val="both"/>
              <w:textAlignment w:val="center"/>
            </w:pPr>
            <w:r>
              <w:rPr>
                <w:rFonts w:ascii="Arial" w:hAnsi="Arial" w:cs="Arial"/>
                <w:color w:val="000000"/>
                <w:position w:val="-2"/>
                <w:sz w:val="18"/>
                <w:szCs w:val="18"/>
              </w:rPr>
              <w:t>Naročnik bo priznal reference, ki ne bodo starejše od treh let od objave tega javnega naročila.</w:t>
            </w:r>
          </w:p>
          <w:p w14:paraId="03CCCBF0" w14:textId="77777777" w:rsidR="00D30AB9" w:rsidRDefault="00000000">
            <w:pPr>
              <w:spacing w:before="135" w:after="135"/>
              <w:jc w:val="both"/>
              <w:textAlignment w:val="center"/>
            </w:pPr>
            <w:r>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in podobno.</w:t>
            </w:r>
          </w:p>
        </w:tc>
      </w:tr>
      <w:tr w:rsidR="00D30AB9" w14:paraId="6406BF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7C678"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5DEEE" w14:textId="77777777" w:rsidR="00D30AB9" w:rsidRDefault="00000000">
            <w:pPr>
              <w:spacing w:before="135" w:after="135"/>
              <w:jc w:val="both"/>
              <w:textAlignment w:val="center"/>
            </w:pPr>
            <w:r>
              <w:rPr>
                <w:rFonts w:ascii="Arial" w:hAnsi="Arial" w:cs="Arial"/>
                <w:color w:val="000000"/>
                <w:position w:val="-2"/>
                <w:sz w:val="18"/>
                <w:szCs w:val="18"/>
              </w:rPr>
              <w:t>KUMULATIVNO izpolnjevanje pogoja</w:t>
            </w:r>
          </w:p>
          <w:p w14:paraId="63663B88" w14:textId="77777777" w:rsidR="00D30AB9" w:rsidRDefault="00000000">
            <w:pPr>
              <w:jc w:val="both"/>
              <w:textAlignment w:val="center"/>
            </w:pPr>
            <w:r>
              <w:rPr>
                <w:rFonts w:ascii="Arial" w:hAnsi="Arial" w:cs="Arial"/>
                <w:color w:val="000000"/>
                <w:position w:val="-2"/>
                <w:sz w:val="18"/>
                <w:szCs w:val="18"/>
              </w:rPr>
              <w:t> </w:t>
            </w:r>
          </w:p>
        </w:tc>
      </w:tr>
      <w:tr w:rsidR="00D30AB9" w14:paraId="433D86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FCBF2E"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3F45BE" w14:textId="77777777" w:rsidR="00D30AB9" w:rsidRDefault="00000000">
            <w:pPr>
              <w:spacing w:before="135" w:after="135"/>
              <w:jc w:val="both"/>
              <w:textAlignment w:val="center"/>
            </w:pPr>
            <w:r>
              <w:rPr>
                <w:rFonts w:ascii="Arial" w:hAnsi="Arial" w:cs="Arial"/>
                <w:color w:val="000000"/>
                <w:position w:val="-2"/>
                <w:sz w:val="18"/>
                <w:szCs w:val="18"/>
              </w:rPr>
              <w:t>KUMULATIVNO izpolnjevanje pogoja</w:t>
            </w:r>
          </w:p>
          <w:p w14:paraId="7E635194" w14:textId="77777777" w:rsidR="00D30AB9" w:rsidRDefault="00000000">
            <w:pPr>
              <w:jc w:val="both"/>
              <w:textAlignment w:val="center"/>
            </w:pPr>
            <w:r>
              <w:rPr>
                <w:rFonts w:ascii="Arial" w:hAnsi="Arial" w:cs="Arial"/>
                <w:color w:val="000000"/>
                <w:position w:val="-2"/>
                <w:sz w:val="18"/>
                <w:szCs w:val="18"/>
              </w:rPr>
              <w:t> </w:t>
            </w:r>
          </w:p>
        </w:tc>
      </w:tr>
    </w:tbl>
    <w:p w14:paraId="2A5E3139" w14:textId="77777777" w:rsidR="00D30AB9" w:rsidRDefault="00D30AB9"/>
    <w:p w14:paraId="755826CD" w14:textId="77777777" w:rsidR="003833BD" w:rsidRDefault="003833BD"/>
    <w:p w14:paraId="06157E30" w14:textId="77777777" w:rsidR="003833BD" w:rsidRDefault="003833BD"/>
    <w:p w14:paraId="0AE2D34C" w14:textId="77777777" w:rsidR="003833BD" w:rsidRDefault="003833BD"/>
    <w:p w14:paraId="75D406C2" w14:textId="77777777" w:rsidR="003833BD" w:rsidRDefault="003833BD"/>
    <w:p w14:paraId="3A7E6D83" w14:textId="77777777" w:rsidR="003833BD" w:rsidRDefault="003833BD"/>
    <w:p w14:paraId="5EC33350" w14:textId="77777777" w:rsidR="003833BD" w:rsidRDefault="003833BD"/>
    <w:p w14:paraId="36197F1D" w14:textId="77777777" w:rsidR="003833BD" w:rsidRDefault="003833BD"/>
    <w:tbl>
      <w:tblPr>
        <w:tblStyle w:val="NormalTablePHPDOCX"/>
        <w:tblW w:w="3816" w:type="pct"/>
        <w:tblInd w:w="108" w:type="dxa"/>
        <w:tblLook w:val="04A0" w:firstRow="1" w:lastRow="0" w:firstColumn="1" w:lastColumn="0" w:noHBand="0" w:noVBand="1"/>
      </w:tblPr>
      <w:tblGrid>
        <w:gridCol w:w="6913"/>
      </w:tblGrid>
      <w:tr w:rsidR="00D30AB9" w14:paraId="7A064EDE" w14:textId="77777777" w:rsidTr="003833BD">
        <w:tc>
          <w:tcPr>
            <w:tcW w:w="5000" w:type="pct"/>
            <w:tcBorders>
              <w:top w:val="single" w:sz="5" w:space="0" w:color="000000"/>
              <w:left w:val="single" w:sz="5" w:space="0" w:color="000000"/>
              <w:bottom w:val="single" w:sz="5" w:space="0" w:color="000000"/>
              <w:right w:val="single" w:sz="5" w:space="0" w:color="000000"/>
            </w:tcBorders>
            <w:shd w:val="clear" w:color="auto" w:fill="000000"/>
            <w:tcMar>
              <w:top w:w="75" w:type="dxa"/>
              <w:bottom w:w="75" w:type="dxa"/>
            </w:tcMar>
            <w:vAlign w:val="center"/>
          </w:tcPr>
          <w:p w14:paraId="7A93252E" w14:textId="77777777" w:rsidR="00D30AB9" w:rsidRPr="003833BD" w:rsidRDefault="00000000">
            <w:r w:rsidRPr="003833BD">
              <w:rPr>
                <w:rFonts w:ascii="Arial" w:hAnsi="Arial" w:cs="Arial"/>
                <w:color w:val="FFFFFF"/>
                <w:position w:val="-2"/>
              </w:rPr>
              <w:t>Sklop 3: TV ekran</w:t>
            </w:r>
          </w:p>
        </w:tc>
      </w:tr>
    </w:tbl>
    <w:p w14:paraId="5F0C8FE9" w14:textId="77777777" w:rsidR="00D30AB9" w:rsidRDefault="00D30AB9"/>
    <w:tbl>
      <w:tblPr>
        <w:tblStyle w:val="NormalTablePHPDOCX"/>
        <w:tblW w:w="2500" w:type="pct"/>
        <w:tblInd w:w="108" w:type="dxa"/>
        <w:tblLook w:val="04A0" w:firstRow="1" w:lastRow="0" w:firstColumn="1" w:lastColumn="0" w:noHBand="0" w:noVBand="1"/>
      </w:tblPr>
      <w:tblGrid>
        <w:gridCol w:w="4504"/>
      </w:tblGrid>
      <w:tr w:rsidR="00D30AB9" w14:paraId="2B8D8FE0"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7FF9C1D2" w14:textId="77777777" w:rsidR="00D30AB9" w:rsidRDefault="00000000">
            <w:r>
              <w:rPr>
                <w:rFonts w:ascii="Arial" w:hAnsi="Arial" w:cs="Arial"/>
                <w:color w:val="FFFFFF"/>
                <w:position w:val="-2"/>
                <w:sz w:val="18"/>
                <w:szCs w:val="18"/>
              </w:rPr>
              <w:t>Tehnična sposobnost</w:t>
            </w:r>
          </w:p>
        </w:tc>
      </w:tr>
    </w:tbl>
    <w:p w14:paraId="70D53E24" w14:textId="77777777" w:rsidR="00D30AB9" w:rsidRDefault="00D30AB9"/>
    <w:tbl>
      <w:tblPr>
        <w:tblStyle w:val="NormalTablePHPDOCX"/>
        <w:tblW w:w="9300" w:type="dxa"/>
        <w:tblInd w:w="108" w:type="dxa"/>
        <w:tblLook w:val="04A0" w:firstRow="1" w:lastRow="0" w:firstColumn="1" w:lastColumn="0" w:noHBand="0" w:noVBand="1"/>
      </w:tblPr>
      <w:tblGrid>
        <w:gridCol w:w="1860"/>
        <w:gridCol w:w="7440"/>
      </w:tblGrid>
      <w:tr w:rsidR="00D30AB9" w14:paraId="76E90BE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FBDED01" w14:textId="77777777" w:rsidR="00D30AB9"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Okoljske</w:t>
            </w:r>
            <w:proofErr w:type="spellEnd"/>
            <w:r>
              <w:rPr>
                <w:rFonts w:ascii="Arial" w:hAnsi="Arial" w:cs="Arial"/>
                <w:b/>
                <w:bCs/>
                <w:color w:val="FFFFFF"/>
                <w:position w:val="-2"/>
                <w:sz w:val="18"/>
                <w:szCs w:val="18"/>
              </w:rPr>
              <w:t xml:space="preserve"> zahteve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A1800" w14:textId="77777777" w:rsidR="00D30AB9" w:rsidRDefault="00000000">
            <w:pPr>
              <w:spacing w:before="135" w:after="135"/>
              <w:jc w:val="both"/>
              <w:textAlignment w:val="center"/>
            </w:pPr>
            <w:r>
              <w:rPr>
                <w:rFonts w:ascii="Arial" w:hAnsi="Arial" w:cs="Arial"/>
                <w:color w:val="000000"/>
                <w:position w:val="-2"/>
                <w:sz w:val="18"/>
                <w:szCs w:val="18"/>
              </w:rPr>
              <w:t>Ponudnik mora pri izvedbi predmetnega javnega naročila </w:t>
            </w:r>
            <w:r>
              <w:rPr>
                <w:rFonts w:ascii="Arial" w:hAnsi="Arial" w:cs="Arial"/>
                <w:b/>
                <w:bCs/>
                <w:color w:val="000000"/>
                <w:position w:val="-2"/>
                <w:sz w:val="18"/>
                <w:szCs w:val="18"/>
              </w:rPr>
              <w:t>upoštevati naslednje zahteve</w:t>
            </w:r>
            <w:r>
              <w:rPr>
                <w:rFonts w:ascii="Arial" w:hAnsi="Arial" w:cs="Arial"/>
                <w:color w:val="000000"/>
                <w:position w:val="-2"/>
                <w:sz w:val="18"/>
                <w:szCs w:val="18"/>
              </w:rPr>
              <w:t>, ki so določene v skladu s 6. točko prvega odstavka 4. člena Uredbe o zelenem javnem naročanju (Uradni list RS, št. 51/17, 64/19 in 121/2021):</w:t>
            </w:r>
          </w:p>
          <w:tbl>
            <w:tblPr>
              <w:tblStyle w:val="NormalTablePHPDOCX"/>
              <w:tblW w:w="0" w:type="auto"/>
              <w:tblLook w:val="04A0" w:firstRow="1" w:lastRow="0" w:firstColumn="1" w:lastColumn="0" w:noHBand="0" w:noVBand="1"/>
            </w:tblPr>
            <w:tblGrid>
              <w:gridCol w:w="7224"/>
            </w:tblGrid>
            <w:tr w:rsidR="00D30AB9" w14:paraId="69731C99" w14:textId="77777777">
              <w:tc>
                <w:tcPr>
                  <w:tcW w:w="0" w:type="auto"/>
                  <w:tcMar>
                    <w:top w:w="0" w:type="auto"/>
                    <w:bottom w:w="0" w:type="auto"/>
                  </w:tcMar>
                </w:tcPr>
                <w:p w14:paraId="73B7B3A1" w14:textId="38035A50" w:rsidR="00D30AB9" w:rsidRDefault="00000000">
                  <w:pPr>
                    <w:numPr>
                      <w:ilvl w:val="0"/>
                      <w:numId w:val="18"/>
                    </w:numPr>
                    <w:rPr>
                      <w:rFonts w:ascii="Arial" w:hAnsi="Arial" w:cs="Arial"/>
                      <w:color w:val="000000"/>
                      <w:sz w:val="18"/>
                      <w:szCs w:val="18"/>
                    </w:rPr>
                  </w:pPr>
                  <w:r>
                    <w:rPr>
                      <w:rFonts w:ascii="Arial" w:hAnsi="Arial" w:cs="Arial"/>
                      <w:color w:val="000000"/>
                      <w:position w:val="-2"/>
                      <w:sz w:val="18"/>
                      <w:szCs w:val="18"/>
                    </w:rPr>
                    <w:t xml:space="preserve">vsak izdelek je uvrščen v najvišji energijski razred EU, ki je na voljo v času javnega naročila in ki vključuje </w:t>
                  </w:r>
                  <w:r>
                    <w:rPr>
                      <w:rFonts w:ascii="Arial" w:hAnsi="Arial" w:cs="Arial"/>
                      <w:b/>
                      <w:bCs/>
                      <w:color w:val="000000"/>
                      <w:position w:val="-2"/>
                      <w:sz w:val="18"/>
                      <w:szCs w:val="18"/>
                    </w:rPr>
                    <w:t>najmanj 25 registriranih modelov televizorjev v</w:t>
                  </w:r>
                  <w:r>
                    <w:rPr>
                      <w:rFonts w:ascii="Arial" w:hAnsi="Arial" w:cs="Arial"/>
                      <w:color w:val="000000"/>
                      <w:position w:val="-2"/>
                      <w:sz w:val="18"/>
                      <w:szCs w:val="18"/>
                    </w:rPr>
                    <w:t xml:space="preserve"> evropski podatkovni zbirki za označevanje energijske učinkovitosti (EPREL)</w:t>
                  </w:r>
                  <w:r w:rsidR="00C45524">
                    <w:rPr>
                      <w:rFonts w:ascii="Arial" w:hAnsi="Arial" w:cs="Arial"/>
                      <w:color w:val="000000"/>
                      <w:position w:val="-2"/>
                      <w:sz w:val="18"/>
                      <w:szCs w:val="18"/>
                    </w:rPr>
                    <w:t>.</w:t>
                  </w:r>
                  <w:r w:rsidR="00F56ABD">
                    <w:rPr>
                      <w:rFonts w:ascii="Arial" w:hAnsi="Arial" w:cs="Arial"/>
                      <w:color w:val="000000"/>
                      <w:position w:val="-2"/>
                      <w:sz w:val="18"/>
                      <w:szCs w:val="18"/>
                    </w:rPr>
                    <w:t xml:space="preserve"> </w:t>
                  </w:r>
                </w:p>
              </w:tc>
            </w:tr>
          </w:tbl>
          <w:p w14:paraId="001D1631" w14:textId="77777777" w:rsidR="00D30AB9" w:rsidRDefault="00D30AB9"/>
        </w:tc>
      </w:tr>
      <w:tr w:rsidR="00D30AB9" w14:paraId="2718A0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7A55F0" w14:textId="77777777" w:rsidR="00D30AB9"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FC942" w14:textId="1E614C9F" w:rsidR="00D30AB9" w:rsidRDefault="00000000">
            <w:pPr>
              <w:spacing w:before="135" w:after="135"/>
              <w:jc w:val="both"/>
              <w:textAlignment w:val="center"/>
            </w:pPr>
            <w:r>
              <w:rPr>
                <w:rFonts w:ascii="Arial" w:hAnsi="Arial" w:cs="Arial"/>
                <w:color w:val="000000"/>
                <w:position w:val="-2"/>
                <w:sz w:val="18"/>
                <w:szCs w:val="18"/>
              </w:rPr>
              <w:t xml:space="preserve">Ponudnik mora za vsak model zagotoviti </w:t>
            </w:r>
            <w:r>
              <w:rPr>
                <w:rFonts w:ascii="Arial" w:hAnsi="Arial" w:cs="Arial"/>
                <w:b/>
                <w:bCs/>
                <w:color w:val="000000"/>
                <w:position w:val="-2"/>
                <w:sz w:val="18"/>
                <w:szCs w:val="18"/>
              </w:rPr>
              <w:t>veljavno energijsko nalepko</w:t>
            </w:r>
            <w:r>
              <w:rPr>
                <w:rFonts w:ascii="Arial" w:hAnsi="Arial" w:cs="Arial"/>
                <w:color w:val="000000"/>
                <w:position w:val="-2"/>
                <w:sz w:val="18"/>
                <w:szCs w:val="18"/>
              </w:rPr>
              <w:t>, izdelano v skladu z Delegirano uredbo Komisije (EU) 2019/2013, kakor je bila spremenjena z Delegirano uredbo Komisije (EU) 2021/340.</w:t>
            </w:r>
          </w:p>
        </w:tc>
      </w:tr>
      <w:tr w:rsidR="00D30AB9" w14:paraId="736F8B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19E98" w14:textId="77777777" w:rsidR="00D30AB9"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DF78C"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607E96E4" w14:textId="77777777" w:rsidR="00D30AB9" w:rsidRDefault="00000000">
            <w:pPr>
              <w:jc w:val="both"/>
              <w:textAlignment w:val="center"/>
            </w:pPr>
            <w:r>
              <w:rPr>
                <w:rFonts w:ascii="Arial" w:hAnsi="Arial" w:cs="Arial"/>
                <w:color w:val="000000"/>
                <w:position w:val="-2"/>
                <w:sz w:val="18"/>
                <w:szCs w:val="18"/>
              </w:rPr>
              <w:t> </w:t>
            </w:r>
          </w:p>
        </w:tc>
      </w:tr>
      <w:tr w:rsidR="00D30AB9" w14:paraId="5757F2A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F3CEC" w14:textId="77777777" w:rsidR="00D30AB9"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0F5A3" w14:textId="77777777" w:rsidR="00D30AB9" w:rsidRDefault="00000000">
            <w:pPr>
              <w:spacing w:before="135" w:after="135"/>
              <w:jc w:val="both"/>
              <w:textAlignment w:val="center"/>
            </w:pPr>
            <w:r>
              <w:rPr>
                <w:rFonts w:ascii="Arial" w:hAnsi="Arial" w:cs="Arial"/>
                <w:color w:val="000000"/>
                <w:position w:val="-2"/>
                <w:sz w:val="18"/>
                <w:szCs w:val="18"/>
              </w:rPr>
              <w:t>MORAJO izpolnjevati pogoj</w:t>
            </w:r>
          </w:p>
          <w:p w14:paraId="67AC4820" w14:textId="77777777" w:rsidR="00D30AB9" w:rsidRDefault="00000000">
            <w:pPr>
              <w:jc w:val="both"/>
              <w:textAlignment w:val="center"/>
            </w:pPr>
            <w:r>
              <w:rPr>
                <w:rFonts w:ascii="Arial" w:hAnsi="Arial" w:cs="Arial"/>
                <w:color w:val="000000"/>
                <w:position w:val="-2"/>
                <w:sz w:val="18"/>
                <w:szCs w:val="18"/>
              </w:rPr>
              <w:t> </w:t>
            </w:r>
          </w:p>
        </w:tc>
      </w:tr>
    </w:tbl>
    <w:p w14:paraId="6403DFC1" w14:textId="77777777" w:rsidR="00D30AB9" w:rsidRDefault="00D30AB9">
      <w:pPr>
        <w:sectPr w:rsidR="00D30AB9" w:rsidSect="00D931BF">
          <w:pgSz w:w="11906" w:h="16838"/>
          <w:pgMar w:top="1418" w:right="1418" w:bottom="1418" w:left="1418" w:header="567" w:footer="680" w:gutter="0"/>
          <w:cols w:space="708"/>
          <w:docGrid w:linePitch="360"/>
        </w:sectPr>
      </w:pPr>
    </w:p>
    <w:p w14:paraId="03ABE415" w14:textId="767005D4" w:rsidR="00225034"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r w:rsidR="005E7775">
        <w:rPr>
          <w:rFonts w:ascii="Arial" w:hAnsi="Arial" w:cs="Arial"/>
          <w:color w:val="FFFFFF" w:themeColor="background1"/>
        </w:rPr>
        <w:t xml:space="preserve"> </w:t>
      </w:r>
    </w:p>
    <w:tbl>
      <w:tblPr>
        <w:tblStyle w:val="NormalTablePHPDOCX"/>
        <w:tblW w:w="2500" w:type="pct"/>
        <w:tblInd w:w="108" w:type="dxa"/>
        <w:tblLook w:val="04A0" w:firstRow="1" w:lastRow="0" w:firstColumn="1" w:lastColumn="0" w:noHBand="0" w:noVBand="1"/>
      </w:tblPr>
      <w:tblGrid>
        <w:gridCol w:w="4535"/>
      </w:tblGrid>
      <w:tr w:rsidR="00D30AB9" w14:paraId="2CAF34E0" w14:textId="77777777">
        <w:tc>
          <w:tcPr>
            <w:tcW w:w="0" w:type="auto"/>
            <w:shd w:val="clear" w:color="auto" w:fill="000000"/>
            <w:tcMar>
              <w:top w:w="150" w:type="dxa"/>
              <w:bottom w:w="150" w:type="dxa"/>
            </w:tcMar>
            <w:vAlign w:val="center"/>
          </w:tcPr>
          <w:p w14:paraId="74599B7E" w14:textId="77777777" w:rsidR="00D30AB9" w:rsidRDefault="00000000">
            <w:pPr>
              <w:jc w:val="center"/>
            </w:pPr>
            <w:r>
              <w:rPr>
                <w:rFonts w:ascii="Arial" w:hAnsi="Arial" w:cs="Arial"/>
                <w:b/>
                <w:bCs/>
                <w:color w:val="FFFFFF"/>
                <w:position w:val="-2"/>
                <w:sz w:val="18"/>
                <w:szCs w:val="18"/>
                <w:shd w:val="clear" w:color="auto" w:fill="000000"/>
              </w:rPr>
              <w:t>Zavarovanje za dobro izvedbo</w:t>
            </w:r>
          </w:p>
        </w:tc>
      </w:tr>
    </w:tbl>
    <w:p w14:paraId="588C31D7" w14:textId="77777777" w:rsidR="00D30AB9" w:rsidRDefault="00000000">
      <w:pPr>
        <w:spacing w:before="225" w:after="225" w:line="240" w:lineRule="auto"/>
        <w:jc w:val="both"/>
      </w:pPr>
      <w:r>
        <w:rPr>
          <w:rFonts w:ascii="Arial" w:hAnsi="Arial" w:cs="Arial"/>
          <w:color w:val="000000"/>
          <w:sz w:val="18"/>
          <w:szCs w:val="18"/>
        </w:rPr>
        <w:t>Instrument zavarovanja: menica</w:t>
      </w:r>
    </w:p>
    <w:p w14:paraId="1560F55A" w14:textId="77777777" w:rsidR="00D30AB9" w:rsidRDefault="00000000">
      <w:pPr>
        <w:spacing w:before="225" w:after="225" w:line="240" w:lineRule="auto"/>
        <w:jc w:val="both"/>
      </w:pPr>
      <w:r>
        <w:rPr>
          <w:rFonts w:ascii="Arial" w:hAnsi="Arial" w:cs="Arial"/>
          <w:color w:val="000000"/>
          <w:sz w:val="18"/>
          <w:szCs w:val="18"/>
        </w:rPr>
        <w:t>Višina zavarovanja: 10 % pogodbene vrednosti z DDV</w:t>
      </w:r>
    </w:p>
    <w:p w14:paraId="43B134EB" w14:textId="77777777" w:rsidR="00D30AB9" w:rsidRDefault="00000000">
      <w:pPr>
        <w:spacing w:before="225" w:after="225" w:line="240" w:lineRule="auto"/>
        <w:jc w:val="both"/>
      </w:pPr>
      <w:r>
        <w:rPr>
          <w:rFonts w:ascii="Arial" w:hAnsi="Arial" w:cs="Arial"/>
          <w:color w:val="000000"/>
          <w:sz w:val="18"/>
          <w:szCs w:val="18"/>
        </w:rPr>
        <w:t>Čas veljavnosti: 60 dni od roka za dobavo</w:t>
      </w:r>
    </w:p>
    <w:p w14:paraId="62D652F4" w14:textId="77777777" w:rsidR="00D30AB9" w:rsidRDefault="00000000">
      <w:pPr>
        <w:spacing w:before="225" w:after="225" w:line="240" w:lineRule="auto"/>
        <w:jc w:val="both"/>
      </w:pPr>
      <w:r>
        <w:rPr>
          <w:rFonts w:ascii="Arial" w:hAnsi="Arial" w:cs="Arial"/>
          <w:color w:val="000000"/>
          <w:sz w:val="18"/>
          <w:szCs w:val="18"/>
        </w:rPr>
        <w:t xml:space="preserve">Dobavitelj mora najpozneje </w:t>
      </w:r>
      <w:r w:rsidRPr="002600CD">
        <w:rPr>
          <w:rFonts w:ascii="Arial" w:hAnsi="Arial" w:cs="Arial"/>
          <w:b/>
          <w:bCs/>
          <w:color w:val="000000"/>
          <w:sz w:val="18"/>
          <w:szCs w:val="18"/>
        </w:rPr>
        <w:t>v desetih dneh od sklenitve pogodbe kot pogoj za veljavnost pogodbe</w:t>
      </w:r>
      <w:r>
        <w:rPr>
          <w:rFonts w:ascii="Arial" w:hAnsi="Arial" w:cs="Arial"/>
          <w:color w:val="000000"/>
          <w:sz w:val="18"/>
          <w:szCs w:val="18"/>
        </w:rPr>
        <w:t xml:space="preserve"> izročiti naročniku </w:t>
      </w:r>
      <w:r>
        <w:rPr>
          <w:rFonts w:ascii="Arial" w:hAnsi="Arial" w:cs="Arial"/>
          <w:b/>
          <w:bCs/>
          <w:color w:val="000000"/>
          <w:sz w:val="18"/>
          <w:szCs w:val="18"/>
        </w:rPr>
        <w:t>dve (2)</w:t>
      </w:r>
      <w:r>
        <w:rPr>
          <w:rFonts w:ascii="Arial" w:hAnsi="Arial" w:cs="Arial"/>
          <w:color w:val="000000"/>
          <w:sz w:val="18"/>
          <w:szCs w:val="18"/>
        </w:rPr>
        <w:t xml:space="preserve"> bianco podpisani in žigosani menici za vsak odprt transakcijski račun in menično izjavo s pooblastilo za izpolnitev in unovčenje, v višini 10 % pogodbene vrednosti z DDV, z oznako »Brez protesta« in plačljivo na prvi poziv, v nasprotnem primeru lahko naročnik odstopi od pogodbe.</w:t>
      </w:r>
    </w:p>
    <w:tbl>
      <w:tblPr>
        <w:tblStyle w:val="NormalTablePHPDOCX"/>
        <w:tblW w:w="2500" w:type="pct"/>
        <w:tblInd w:w="108" w:type="dxa"/>
        <w:tblLook w:val="04A0" w:firstRow="1" w:lastRow="0" w:firstColumn="1" w:lastColumn="0" w:noHBand="0" w:noVBand="1"/>
      </w:tblPr>
      <w:tblGrid>
        <w:gridCol w:w="4535"/>
      </w:tblGrid>
      <w:tr w:rsidR="00D30AB9" w14:paraId="55B04674" w14:textId="77777777">
        <w:tc>
          <w:tcPr>
            <w:tcW w:w="0" w:type="auto"/>
            <w:shd w:val="clear" w:color="auto" w:fill="000000"/>
            <w:tcMar>
              <w:top w:w="150" w:type="dxa"/>
              <w:bottom w:w="150" w:type="dxa"/>
            </w:tcMar>
            <w:vAlign w:val="center"/>
          </w:tcPr>
          <w:p w14:paraId="53393B99" w14:textId="77777777" w:rsidR="00D30AB9" w:rsidRDefault="00000000">
            <w:pPr>
              <w:jc w:val="center"/>
            </w:pPr>
            <w:r>
              <w:rPr>
                <w:rFonts w:ascii="Arial" w:hAnsi="Arial" w:cs="Arial"/>
                <w:b/>
                <w:bCs/>
                <w:color w:val="FFFFFF"/>
                <w:position w:val="-2"/>
                <w:sz w:val="18"/>
                <w:szCs w:val="18"/>
                <w:shd w:val="clear" w:color="auto" w:fill="000000"/>
              </w:rPr>
              <w:t>Zavarovanje za odpravo napak</w:t>
            </w:r>
          </w:p>
        </w:tc>
      </w:tr>
    </w:tbl>
    <w:p w14:paraId="668BC33A" w14:textId="77777777" w:rsidR="00D30AB9" w:rsidRDefault="00000000">
      <w:pPr>
        <w:spacing w:before="225" w:after="225" w:line="240" w:lineRule="auto"/>
        <w:jc w:val="both"/>
      </w:pPr>
      <w:r>
        <w:rPr>
          <w:rFonts w:ascii="Arial" w:hAnsi="Arial" w:cs="Arial"/>
          <w:color w:val="000000"/>
          <w:sz w:val="18"/>
          <w:szCs w:val="18"/>
        </w:rPr>
        <w:t>Instrument zavarovanja: menica</w:t>
      </w:r>
    </w:p>
    <w:p w14:paraId="1ACD8846" w14:textId="77777777" w:rsidR="00D30AB9" w:rsidRDefault="00000000">
      <w:pPr>
        <w:spacing w:before="225" w:after="225" w:line="240" w:lineRule="auto"/>
        <w:jc w:val="both"/>
      </w:pPr>
      <w:r>
        <w:rPr>
          <w:rFonts w:ascii="Arial" w:hAnsi="Arial" w:cs="Arial"/>
          <w:color w:val="000000"/>
          <w:sz w:val="18"/>
          <w:szCs w:val="18"/>
        </w:rPr>
        <w:t>Višina zavarovanja: 5 % pogodbene vrednosti z DDV.</w:t>
      </w:r>
    </w:p>
    <w:p w14:paraId="59F1B71A" w14:textId="5FEB9C4B" w:rsidR="007404DE"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Čas veljavnosti: </w:t>
      </w:r>
      <w:r w:rsidR="005135FA" w:rsidRPr="005135FA">
        <w:rPr>
          <w:rFonts w:ascii="Arial" w:hAnsi="Arial" w:cs="Arial"/>
          <w:b/>
          <w:bCs/>
          <w:color w:val="000000"/>
          <w:sz w:val="18"/>
          <w:szCs w:val="18"/>
        </w:rPr>
        <w:t>3</w:t>
      </w:r>
      <w:r w:rsidR="00E91E43" w:rsidRPr="005135FA">
        <w:rPr>
          <w:rFonts w:ascii="Arial" w:hAnsi="Arial" w:cs="Arial"/>
          <w:b/>
          <w:bCs/>
          <w:color w:val="000000"/>
          <w:sz w:val="18"/>
          <w:szCs w:val="18"/>
        </w:rPr>
        <w:t>6 mesecev</w:t>
      </w:r>
      <w:r w:rsidR="00E91E43">
        <w:rPr>
          <w:rFonts w:ascii="Arial" w:hAnsi="Arial" w:cs="Arial"/>
          <w:color w:val="000000"/>
          <w:sz w:val="18"/>
          <w:szCs w:val="18"/>
        </w:rPr>
        <w:t xml:space="preserve"> </w:t>
      </w:r>
      <w:r w:rsidR="00E91E43" w:rsidRPr="00F94416">
        <w:rPr>
          <w:rFonts w:ascii="Arial" w:hAnsi="Arial" w:cs="Arial"/>
          <w:i/>
          <w:iCs/>
          <w:color w:val="000000"/>
          <w:sz w:val="18"/>
          <w:szCs w:val="18"/>
        </w:rPr>
        <w:t>(sklop</w:t>
      </w:r>
      <w:r w:rsidR="00F94416" w:rsidRPr="00F94416">
        <w:rPr>
          <w:rFonts w:ascii="Arial" w:hAnsi="Arial" w:cs="Arial"/>
          <w:i/>
          <w:iCs/>
          <w:color w:val="000000"/>
          <w:sz w:val="18"/>
          <w:szCs w:val="18"/>
        </w:rPr>
        <w:t xml:space="preserve"> I)</w:t>
      </w:r>
      <w:r w:rsidR="00F94416">
        <w:rPr>
          <w:rFonts w:ascii="Arial" w:hAnsi="Arial" w:cs="Arial"/>
          <w:color w:val="000000"/>
          <w:sz w:val="18"/>
          <w:szCs w:val="18"/>
        </w:rPr>
        <w:t xml:space="preserve"> / </w:t>
      </w:r>
      <w:r w:rsidR="00E91E43">
        <w:rPr>
          <w:rFonts w:ascii="Arial" w:hAnsi="Arial" w:cs="Arial"/>
          <w:color w:val="000000"/>
          <w:sz w:val="18"/>
          <w:szCs w:val="18"/>
        </w:rPr>
        <w:t xml:space="preserve"> </w:t>
      </w:r>
      <w:r w:rsidRPr="005135FA">
        <w:rPr>
          <w:rFonts w:ascii="Arial" w:hAnsi="Arial" w:cs="Arial"/>
          <w:b/>
          <w:bCs/>
          <w:color w:val="000000"/>
          <w:sz w:val="18"/>
          <w:szCs w:val="18"/>
        </w:rPr>
        <w:t>24 mesecev</w:t>
      </w:r>
      <w:r w:rsidR="00F94416">
        <w:rPr>
          <w:rFonts w:ascii="Arial" w:hAnsi="Arial" w:cs="Arial"/>
          <w:color w:val="000000"/>
          <w:sz w:val="18"/>
          <w:szCs w:val="18"/>
        </w:rPr>
        <w:t xml:space="preserve"> </w:t>
      </w:r>
      <w:r w:rsidR="00F94416" w:rsidRPr="00F94416">
        <w:rPr>
          <w:rFonts w:ascii="Arial" w:hAnsi="Arial" w:cs="Arial"/>
          <w:color w:val="000000"/>
          <w:sz w:val="18"/>
          <w:szCs w:val="18"/>
          <w:u w:val="single"/>
        </w:rPr>
        <w:t>(sklop II., III</w:t>
      </w:r>
      <w:r w:rsidR="00F94416" w:rsidRPr="003607D4">
        <w:rPr>
          <w:rFonts w:ascii="Arial" w:hAnsi="Arial" w:cs="Arial"/>
          <w:color w:val="FF0000"/>
          <w:sz w:val="18"/>
          <w:szCs w:val="18"/>
          <w:u w:val="single"/>
        </w:rPr>
        <w:t>.</w:t>
      </w:r>
      <w:r w:rsidR="003607D4" w:rsidRPr="003607D4">
        <w:rPr>
          <w:rFonts w:ascii="Arial" w:hAnsi="Arial" w:cs="Arial"/>
          <w:color w:val="FF0000"/>
          <w:sz w:val="18"/>
          <w:szCs w:val="18"/>
          <w:u w:val="single"/>
        </w:rPr>
        <w:t>, IV</w:t>
      </w:r>
      <w:r w:rsidR="003607D4">
        <w:rPr>
          <w:rFonts w:ascii="Arial" w:hAnsi="Arial" w:cs="Arial"/>
          <w:color w:val="000000"/>
          <w:sz w:val="18"/>
          <w:szCs w:val="18"/>
          <w:u w:val="single"/>
        </w:rPr>
        <w:t>.</w:t>
      </w:r>
      <w:r w:rsidR="00F94416" w:rsidRPr="00F94416">
        <w:rPr>
          <w:rFonts w:ascii="Arial" w:hAnsi="Arial" w:cs="Arial"/>
          <w:color w:val="000000"/>
          <w:sz w:val="18"/>
          <w:szCs w:val="18"/>
          <w:u w:val="single"/>
        </w:rPr>
        <w:t>)</w:t>
      </w:r>
      <w:r>
        <w:rPr>
          <w:rFonts w:ascii="Arial" w:hAnsi="Arial" w:cs="Arial"/>
          <w:color w:val="000000"/>
          <w:sz w:val="18"/>
          <w:szCs w:val="18"/>
        </w:rPr>
        <w:t xml:space="preserve"> od dneva podpisa prevzemnega zapisnika.</w:t>
      </w:r>
    </w:p>
    <w:p w14:paraId="085994F9" w14:textId="429C80A4" w:rsidR="00D30AB9" w:rsidRDefault="00000000">
      <w:pPr>
        <w:spacing w:before="225" w:after="225" w:line="240" w:lineRule="auto"/>
        <w:jc w:val="both"/>
      </w:pPr>
      <w:r>
        <w:rPr>
          <w:rFonts w:ascii="Arial" w:hAnsi="Arial" w:cs="Arial"/>
          <w:color w:val="000000"/>
          <w:sz w:val="18"/>
          <w:szCs w:val="18"/>
        </w:rPr>
        <w:t>Doba</w:t>
      </w:r>
      <w:r w:rsidR="002600CD">
        <w:rPr>
          <w:rFonts w:ascii="Arial" w:hAnsi="Arial" w:cs="Arial"/>
          <w:color w:val="000000"/>
          <w:sz w:val="18"/>
          <w:szCs w:val="18"/>
        </w:rPr>
        <w:t>v</w:t>
      </w:r>
      <w:r>
        <w:rPr>
          <w:rFonts w:ascii="Arial" w:hAnsi="Arial" w:cs="Arial"/>
          <w:color w:val="000000"/>
          <w:sz w:val="18"/>
          <w:szCs w:val="18"/>
        </w:rPr>
        <w:t xml:space="preserve">itelj je dolžan </w:t>
      </w:r>
      <w:r w:rsidRPr="002600CD">
        <w:rPr>
          <w:rFonts w:ascii="Arial" w:hAnsi="Arial" w:cs="Arial"/>
          <w:b/>
          <w:bCs/>
          <w:color w:val="000000"/>
          <w:sz w:val="18"/>
          <w:szCs w:val="18"/>
        </w:rPr>
        <w:t>ob primopredaji</w:t>
      </w:r>
      <w:r>
        <w:rPr>
          <w:rFonts w:ascii="Arial" w:hAnsi="Arial" w:cs="Arial"/>
          <w:color w:val="000000"/>
          <w:sz w:val="18"/>
          <w:szCs w:val="18"/>
        </w:rPr>
        <w:t xml:space="preserve"> predložiti naročniku </w:t>
      </w:r>
      <w:r>
        <w:rPr>
          <w:rFonts w:ascii="Arial" w:hAnsi="Arial" w:cs="Arial"/>
          <w:b/>
          <w:bCs/>
          <w:color w:val="000000"/>
          <w:sz w:val="18"/>
          <w:szCs w:val="18"/>
        </w:rPr>
        <w:t>dve (2)</w:t>
      </w:r>
      <w:r>
        <w:rPr>
          <w:rFonts w:ascii="Arial" w:hAnsi="Arial" w:cs="Arial"/>
          <w:color w:val="000000"/>
          <w:sz w:val="18"/>
          <w:szCs w:val="18"/>
        </w:rPr>
        <w:t xml:space="preserve"> bianco podpisani in žigosani menici za vsak odprt transakcijski račun in menično izjavo s pooblastilom za izpolnitev in unovčenje, v višini 5% pogodbene vrednosti z DDV, z oznako »Brez protesta« in plačljivo na prvi poziv za zavarovanje za odpravo napak, sicer se bo štelo, da javno naročilo ni uspešno izvedeno, naročnik pa lahko unovči garancijo za dobro izvedbo pogodbenih obveznosti.</w:t>
      </w:r>
    </w:p>
    <w:p w14:paraId="6FB4B9D8" w14:textId="77777777" w:rsidR="00D30AB9" w:rsidRDefault="00000000">
      <w:r>
        <w:pict w14:anchorId="1C58749C">
          <v:rect id="_x0000_i1025" style="width:0;height:1.5pt" o:hralign="center" o:hrstd="t" o:hr="t" fillcolor="#aca899" stroked="f"/>
        </w:pict>
      </w:r>
    </w:p>
    <w:p w14:paraId="034A85D0" w14:textId="7DF35944" w:rsidR="00D30AB9" w:rsidRDefault="00000000">
      <w:pPr>
        <w:spacing w:before="225" w:after="225" w:line="240" w:lineRule="auto"/>
        <w:jc w:val="both"/>
      </w:pPr>
      <w:r>
        <w:rPr>
          <w:rFonts w:ascii="Arial" w:hAnsi="Arial" w:cs="Arial"/>
          <w:color w:val="000000"/>
          <w:sz w:val="18"/>
          <w:szCs w:val="18"/>
        </w:rPr>
        <w:t>Fina</w:t>
      </w:r>
      <w:r w:rsidR="003D3326">
        <w:rPr>
          <w:rFonts w:ascii="Arial" w:hAnsi="Arial" w:cs="Arial"/>
          <w:color w:val="000000"/>
          <w:sz w:val="18"/>
          <w:szCs w:val="18"/>
        </w:rPr>
        <w:t>n</w:t>
      </w:r>
      <w:r>
        <w:rPr>
          <w:rFonts w:ascii="Arial" w:hAnsi="Arial" w:cs="Arial"/>
          <w:color w:val="000000"/>
          <w:sz w:val="18"/>
          <w:szCs w:val="18"/>
        </w:rPr>
        <w:t xml:space="preserve">čno zavarovanje je vezano na pogodbeno vrednost, ne glede </w:t>
      </w:r>
      <w:r w:rsidR="002600CD">
        <w:rPr>
          <w:rFonts w:ascii="Arial" w:hAnsi="Arial" w:cs="Arial"/>
          <w:color w:val="000000"/>
          <w:sz w:val="18"/>
          <w:szCs w:val="18"/>
        </w:rPr>
        <w:t>na to ali pogodba vsebuje en sklop, dva ali tri.</w:t>
      </w:r>
      <w:r>
        <w:rPr>
          <w:rFonts w:ascii="Arial" w:hAnsi="Arial" w:cs="Arial"/>
          <w:color w:val="000000"/>
          <w:sz w:val="18"/>
          <w:szCs w:val="18"/>
        </w:rPr>
        <w:t> </w:t>
      </w:r>
    </w:p>
    <w:p w14:paraId="5CFC373B" w14:textId="77777777" w:rsidR="00D30AB9" w:rsidRDefault="00D30AB9">
      <w:pPr>
        <w:sectPr w:rsidR="00D30AB9" w:rsidSect="00D931BF">
          <w:pgSz w:w="11906" w:h="16838"/>
          <w:pgMar w:top="1418" w:right="1418" w:bottom="1418" w:left="1418" w:header="567" w:footer="680" w:gutter="0"/>
          <w:cols w:space="708"/>
          <w:docGrid w:linePitch="360"/>
        </w:sectPr>
      </w:pPr>
    </w:p>
    <w:p w14:paraId="52DFB4E4" w14:textId="77777777" w:rsidR="00312E2B"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6B2B733B" w14:textId="77777777" w:rsidR="009A1EB5" w:rsidRDefault="00000000"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D30AB9" w14:paraId="328D4CCC" w14:textId="77777777">
        <w:tc>
          <w:tcPr>
            <w:tcW w:w="0" w:type="auto"/>
            <w:shd w:val="clear" w:color="auto" w:fill="FFFFFF"/>
            <w:tcMar>
              <w:top w:w="75" w:type="dxa"/>
              <w:bottom w:w="75" w:type="dxa"/>
            </w:tcMar>
            <w:vAlign w:val="center"/>
          </w:tcPr>
          <w:p w14:paraId="7CF0878E" w14:textId="77777777" w:rsidR="00D30AB9" w:rsidRDefault="00000000">
            <w:r>
              <w:rPr>
                <w:rFonts w:ascii="Arial" w:hAnsi="Arial" w:cs="Arial"/>
                <w:b/>
                <w:bCs/>
                <w:color w:val="000000"/>
                <w:position w:val="-2"/>
                <w:sz w:val="18"/>
                <w:szCs w:val="18"/>
                <w:shd w:val="clear" w:color="auto" w:fill="FFFFFF"/>
              </w:rPr>
              <w:t>Splošne specifikacije</w:t>
            </w:r>
          </w:p>
        </w:tc>
      </w:tr>
    </w:tbl>
    <w:p w14:paraId="71C7EB79" w14:textId="77B0C8C9" w:rsidR="00D30AB9" w:rsidRDefault="00000000">
      <w:pPr>
        <w:spacing w:before="225" w:after="225" w:line="240" w:lineRule="auto"/>
        <w:jc w:val="both"/>
      </w:pPr>
      <w:r>
        <w:rPr>
          <w:rFonts w:ascii="Arial" w:hAnsi="Arial" w:cs="Arial"/>
          <w:color w:val="000000"/>
          <w:sz w:val="18"/>
          <w:szCs w:val="18"/>
        </w:rPr>
        <w:t xml:space="preserve">Pri pripravi ponudne se upošteva tehnična specifikacija, ki je vidna v </w:t>
      </w:r>
      <w:proofErr w:type="spellStart"/>
      <w:r>
        <w:rPr>
          <w:rFonts w:ascii="Arial" w:hAnsi="Arial" w:cs="Arial"/>
          <w:color w:val="000000"/>
          <w:sz w:val="18"/>
          <w:szCs w:val="18"/>
        </w:rPr>
        <w:t>excelovem</w:t>
      </w:r>
      <w:proofErr w:type="spellEnd"/>
      <w:r>
        <w:rPr>
          <w:rFonts w:ascii="Arial" w:hAnsi="Arial" w:cs="Arial"/>
          <w:color w:val="000000"/>
          <w:sz w:val="18"/>
          <w:szCs w:val="18"/>
        </w:rPr>
        <w:t xml:space="preserve"> predračunu z</w:t>
      </w:r>
      <w:r w:rsidR="00F56ABD">
        <w:rPr>
          <w:rFonts w:ascii="Arial" w:hAnsi="Arial" w:cs="Arial"/>
          <w:color w:val="000000"/>
          <w:sz w:val="18"/>
          <w:szCs w:val="18"/>
        </w:rPr>
        <w:t xml:space="preserve">a vse tri sklope. </w:t>
      </w:r>
    </w:p>
    <w:p w14:paraId="6E84B305" w14:textId="77777777" w:rsidR="00D30AB9" w:rsidRDefault="00D30AB9"/>
    <w:p w14:paraId="46151356" w14:textId="77777777" w:rsidR="00D30AB9" w:rsidRDefault="00D30AB9"/>
    <w:p w14:paraId="3F4E1D42" w14:textId="77777777" w:rsidR="00D30AB9" w:rsidRDefault="00D30AB9"/>
    <w:p w14:paraId="2F4FF9CD" w14:textId="77777777" w:rsidR="00D30AB9" w:rsidRDefault="00D30AB9">
      <w:pPr>
        <w:sectPr w:rsidR="00D30AB9" w:rsidSect="00D931BF">
          <w:pgSz w:w="11906" w:h="16838"/>
          <w:pgMar w:top="1418" w:right="1418" w:bottom="1418" w:left="1418" w:header="567" w:footer="680" w:gutter="0"/>
          <w:cols w:space="708"/>
          <w:docGrid w:linePitch="360"/>
        </w:sectPr>
      </w:pPr>
    </w:p>
    <w:p w14:paraId="2A2EEE96" w14:textId="77777777" w:rsidR="00827BFC"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583C469" w14:textId="77777777" w:rsidR="00827BFC" w:rsidRPr="00A17BFF" w:rsidRDefault="00000000" w:rsidP="00827BFC">
      <w:pPr>
        <w:pStyle w:val="Paragraf"/>
        <w:rPr>
          <w:rFonts w:ascii="Arial" w:hAnsi="Arial" w:cs="Arial"/>
        </w:rPr>
      </w:pPr>
    </w:p>
    <w:p w14:paraId="0B12DAC5" w14:textId="77777777" w:rsidR="00D30AB9"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D5F7D3F" w14:textId="77777777" w:rsidR="00D30AB9"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0354D73F" w14:textId="77777777" w:rsidR="00D30AB9"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8D23B04" w14:textId="77777777" w:rsidR="00D30AB9"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42EEBF5" w14:textId="77777777" w:rsidR="00724169" w:rsidRPr="00A17BFF" w:rsidRDefault="00000000"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30AB9" w14:paraId="0A1ACFBA" w14:textId="77777777" w:rsidTr="00212363">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1F0F3C" w14:textId="77777777" w:rsidR="00D30AB9" w:rsidRDefault="00000000">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D986CF3" w14:textId="77777777" w:rsidR="00D30AB9" w:rsidRDefault="00000000">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98A5BB" w14:textId="77777777" w:rsidR="00D30AB9" w:rsidRDefault="00000000">
            <w:pPr>
              <w:jc w:val="center"/>
            </w:pPr>
            <w:r>
              <w:rPr>
                <w:rFonts w:ascii="Arial" w:hAnsi="Arial" w:cs="Arial"/>
                <w:b/>
                <w:bCs/>
                <w:color w:val="000000"/>
                <w:position w:val="-3"/>
                <w:sz w:val="20"/>
                <w:szCs w:val="20"/>
                <w:shd w:val="clear" w:color="auto" w:fill="AAAAAA"/>
              </w:rPr>
              <w:t>Opombe</w:t>
            </w:r>
          </w:p>
        </w:tc>
      </w:tr>
      <w:tr w:rsidR="00D30AB9" w14:paraId="592CA32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9FCF6A" w14:textId="77777777" w:rsidR="00D30AB9"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604CD" w14:textId="77777777" w:rsidR="00655923" w:rsidRPr="00212363" w:rsidRDefault="00000000" w:rsidP="00655923">
            <w:pPr>
              <w:rPr>
                <w:rFonts w:ascii="Arial" w:hAnsi="Arial" w:cs="Arial"/>
                <w:b/>
                <w:bCs/>
                <w:i/>
                <w:iCs/>
                <w:color w:val="000000"/>
                <w:position w:val="-2"/>
                <w:sz w:val="18"/>
                <w:szCs w:val="18"/>
              </w:rPr>
            </w:pPr>
            <w:r w:rsidRPr="00212363">
              <w:rPr>
                <w:rFonts w:ascii="Arial" w:hAnsi="Arial" w:cs="Arial"/>
                <w:b/>
                <w:bCs/>
                <w:color w:val="000000"/>
                <w:position w:val="-2"/>
                <w:sz w:val="18"/>
                <w:szCs w:val="18"/>
              </w:rPr>
              <w:t>Ponudba</w:t>
            </w:r>
            <w:r w:rsidRPr="00212363">
              <w:rPr>
                <w:rFonts w:ascii="Arial" w:hAnsi="Arial" w:cs="Arial"/>
                <w:b/>
                <w:bCs/>
                <w:color w:val="000000"/>
                <w:position w:val="-2"/>
                <w:sz w:val="18"/>
                <w:szCs w:val="18"/>
              </w:rPr>
              <w:br/>
            </w:r>
          </w:p>
          <w:p w14:paraId="2AE4DBDE" w14:textId="637009A5" w:rsidR="00D30AB9" w:rsidRDefault="00000000" w:rsidP="00655923">
            <w:r w:rsidRPr="00655923">
              <w:rPr>
                <w:rFonts w:ascii="Arial" w:hAnsi="Arial" w:cs="Arial"/>
                <w:i/>
                <w:iCs/>
                <w:color w:val="000000"/>
                <w:position w:val="-2"/>
                <w:sz w:val="18"/>
                <w:szCs w:val="18"/>
              </w:rPr>
              <w:t>Velja za</w:t>
            </w:r>
            <w:r w:rsidR="00655923" w:rsidRPr="00655923">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sklop 1</w:t>
            </w:r>
            <w:r w:rsidR="00655923" w:rsidRPr="00655923">
              <w:rPr>
                <w:rFonts w:ascii="Arial" w:hAnsi="Arial" w:cs="Arial"/>
                <w:i/>
                <w:iCs/>
                <w:color w:val="000000"/>
                <w:position w:val="-2"/>
                <w:sz w:val="18"/>
                <w:szCs w:val="18"/>
              </w:rPr>
              <w:t>, 2</w:t>
            </w:r>
            <w:r w:rsidR="003607D4">
              <w:rPr>
                <w:rFonts w:ascii="Arial" w:hAnsi="Arial" w:cs="Arial"/>
                <w:i/>
                <w:iCs/>
                <w:color w:val="000000"/>
                <w:position w:val="-2"/>
                <w:sz w:val="18"/>
                <w:szCs w:val="18"/>
              </w:rPr>
              <w:t xml:space="preserve">, </w:t>
            </w:r>
            <w:r w:rsidR="00655923" w:rsidRPr="00655923">
              <w:rPr>
                <w:rFonts w:ascii="Arial" w:hAnsi="Arial" w:cs="Arial"/>
                <w:i/>
                <w:iCs/>
                <w:color w:val="000000"/>
                <w:position w:val="-2"/>
                <w:sz w:val="18"/>
                <w:szCs w:val="18"/>
              </w:rPr>
              <w:t>3</w:t>
            </w:r>
            <w:r w:rsidR="003607D4">
              <w:rPr>
                <w:rFonts w:ascii="Arial" w:hAnsi="Arial" w:cs="Arial"/>
                <w:i/>
                <w:iCs/>
                <w:color w:val="000000"/>
                <w:position w:val="-2"/>
                <w:sz w:val="18"/>
                <w:szCs w:val="18"/>
              </w:rPr>
              <w:t xml:space="preserve"> in </w:t>
            </w:r>
            <w:r w:rsidR="003607D4" w:rsidRPr="003607D4">
              <w:rPr>
                <w:rFonts w:ascii="Arial" w:hAnsi="Arial" w:cs="Arial"/>
                <w:i/>
                <w:iCs/>
                <w:color w:val="FF0000"/>
                <w:position w:val="-2"/>
                <w:sz w:val="18"/>
                <w:szCs w:val="18"/>
              </w:rPr>
              <w:t>4</w:t>
            </w:r>
            <w:r w:rsidR="00655923"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F4150" w14:textId="77777777" w:rsidR="0078188F"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8D39CA1" w14:textId="17F03A74" w:rsidR="00D30AB9" w:rsidRDefault="00000000">
            <w:pPr>
              <w:spacing w:before="135" w:after="135"/>
              <w:jc w:val="both"/>
              <w:textAlignment w:val="center"/>
            </w:pPr>
            <w:r>
              <w:rPr>
                <w:rFonts w:ascii="Arial" w:hAnsi="Arial" w:cs="Arial"/>
                <w:color w:val="000000"/>
                <w:position w:val="-2"/>
                <w:sz w:val="18"/>
                <w:szCs w:val="18"/>
              </w:rPr>
              <w:t xml:space="preserve">Prvo stran obrazca Ponudba iz katere je razvidna ponudbena cena, ponudnik pripne v razdelek </w:t>
            </w:r>
            <w:r>
              <w:rPr>
                <w:rFonts w:ascii="Arial" w:hAnsi="Arial" w:cs="Arial"/>
                <w:b/>
                <w:bCs/>
                <w:color w:val="000000"/>
                <w:position w:val="-2"/>
                <w:sz w:val="18"/>
                <w:szCs w:val="18"/>
              </w:rPr>
              <w:t>»Predračun« v aplikaciji e-JN</w:t>
            </w:r>
            <w:r>
              <w:rPr>
                <w:rFonts w:ascii="Arial" w:hAnsi="Arial" w:cs="Arial"/>
                <w:color w:val="000000"/>
                <w:position w:val="-2"/>
                <w:sz w:val="18"/>
                <w:szCs w:val="18"/>
              </w:rPr>
              <w:t>.</w:t>
            </w:r>
          </w:p>
        </w:tc>
      </w:tr>
      <w:tr w:rsidR="0078188F" w14:paraId="2AC5984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3226" w14:textId="0538D137" w:rsidR="0078188F" w:rsidRDefault="002267CB">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F9F78" w14:textId="7853E261" w:rsidR="0078188F" w:rsidRPr="0078188F" w:rsidRDefault="0078188F" w:rsidP="00655923">
            <w:pPr>
              <w:rPr>
                <w:rFonts w:ascii="Arial" w:hAnsi="Arial" w:cs="Arial"/>
                <w:color w:val="000000"/>
                <w:position w:val="-2"/>
                <w:sz w:val="18"/>
                <w:szCs w:val="18"/>
              </w:rPr>
            </w:pPr>
            <w:r w:rsidRPr="0078188F">
              <w:rPr>
                <w:rFonts w:ascii="Arial" w:hAnsi="Arial" w:cs="Arial"/>
                <w:color w:val="000000"/>
                <w:position w:val="-2"/>
                <w:sz w:val="18"/>
                <w:szCs w:val="18"/>
              </w:rPr>
              <w:t xml:space="preserve">Ponudbeni predračun s tehnično specifikacijo v </w:t>
            </w:r>
            <w:proofErr w:type="spellStart"/>
            <w:r w:rsidRPr="0078188F">
              <w:rPr>
                <w:rFonts w:ascii="Arial" w:hAnsi="Arial" w:cs="Arial"/>
                <w:color w:val="000000"/>
                <w:position w:val="-2"/>
                <w:sz w:val="18"/>
                <w:szCs w:val="18"/>
              </w:rPr>
              <w:t>excelovi</w:t>
            </w:r>
            <w:proofErr w:type="spellEnd"/>
            <w:r w:rsidRPr="0078188F">
              <w:rPr>
                <w:rFonts w:ascii="Arial" w:hAnsi="Arial" w:cs="Arial"/>
                <w:color w:val="000000"/>
                <w:position w:val="-2"/>
                <w:sz w:val="18"/>
                <w:szCs w:val="18"/>
              </w:rPr>
              <w:t xml:space="preserve"> tabeli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572E4" w14:textId="278211D3" w:rsidR="0078188F" w:rsidRDefault="002267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E91E43">
              <w:rPr>
                <w:rFonts w:ascii="Arial" w:hAnsi="Arial" w:cs="Arial"/>
                <w:color w:val="000000"/>
                <w:position w:val="-2"/>
                <w:sz w:val="18"/>
                <w:szCs w:val="18"/>
              </w:rPr>
              <w:t>.</w:t>
            </w:r>
          </w:p>
        </w:tc>
      </w:tr>
      <w:tr w:rsidR="00D30AB9" w14:paraId="22D08F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7CFB9F" w14:textId="77777777" w:rsidR="00D30AB9"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DC96B" w14:textId="2F48D43B" w:rsidR="00D30AB9" w:rsidRDefault="00000000" w:rsidP="00655923">
            <w:r w:rsidRPr="00A93AA7">
              <w:rPr>
                <w:rFonts w:ascii="Arial" w:hAnsi="Arial" w:cs="Arial"/>
                <w:b/>
                <w:bCs/>
                <w:color w:val="000000"/>
                <w:position w:val="-2"/>
                <w:sz w:val="18"/>
                <w:szCs w:val="18"/>
              </w:rPr>
              <w:t>ESPD</w:t>
            </w:r>
            <w:r w:rsidRPr="00A93AA7">
              <w:rPr>
                <w:rFonts w:ascii="Arial" w:hAnsi="Arial" w:cs="Arial"/>
                <w:b/>
                <w:bCs/>
                <w:color w:val="000000"/>
                <w:position w:val="-2"/>
                <w:sz w:val="18"/>
                <w:szCs w:val="18"/>
              </w:rPr>
              <w:br/>
            </w:r>
            <w:r w:rsidR="003607D4" w:rsidRPr="00655923">
              <w:rPr>
                <w:rFonts w:ascii="Arial" w:hAnsi="Arial" w:cs="Arial"/>
                <w:i/>
                <w:iCs/>
                <w:color w:val="000000"/>
                <w:position w:val="-2"/>
                <w:sz w:val="18"/>
                <w:szCs w:val="18"/>
              </w:rPr>
              <w:t>Velja za sklop 1, 2</w:t>
            </w:r>
            <w:r w:rsidR="003607D4">
              <w:rPr>
                <w:rFonts w:ascii="Arial" w:hAnsi="Arial" w:cs="Arial"/>
                <w:i/>
                <w:iCs/>
                <w:color w:val="000000"/>
                <w:position w:val="-2"/>
                <w:sz w:val="18"/>
                <w:szCs w:val="18"/>
              </w:rPr>
              <w:t xml:space="preserve">, </w:t>
            </w:r>
            <w:r w:rsidR="003607D4" w:rsidRPr="00655923">
              <w:rPr>
                <w:rFonts w:ascii="Arial" w:hAnsi="Arial" w:cs="Arial"/>
                <w:i/>
                <w:iCs/>
                <w:color w:val="000000"/>
                <w:position w:val="-2"/>
                <w:sz w:val="18"/>
                <w:szCs w:val="18"/>
              </w:rPr>
              <w:t>3</w:t>
            </w:r>
            <w:r w:rsidR="003607D4">
              <w:rPr>
                <w:rFonts w:ascii="Arial" w:hAnsi="Arial" w:cs="Arial"/>
                <w:i/>
                <w:iCs/>
                <w:color w:val="000000"/>
                <w:position w:val="-2"/>
                <w:sz w:val="18"/>
                <w:szCs w:val="18"/>
              </w:rPr>
              <w:t xml:space="preserve"> in </w:t>
            </w:r>
            <w:r w:rsidR="003607D4" w:rsidRPr="003607D4">
              <w:rPr>
                <w:rFonts w:ascii="Arial" w:hAnsi="Arial" w:cs="Arial"/>
                <w:i/>
                <w:iCs/>
                <w:color w:val="FF0000"/>
                <w:position w:val="-2"/>
                <w:sz w:val="18"/>
                <w:szCs w:val="18"/>
              </w:rPr>
              <w:t>4</w:t>
            </w:r>
            <w:r w:rsidR="003607D4"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B4F2B9" w14:textId="77777777" w:rsidR="00D30AB9" w:rsidRDefault="00000000">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D30AB9" w14:paraId="09A73C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2E6684" w14:textId="77777777" w:rsidR="00D30AB9"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4AED1" w14:textId="77777777" w:rsidR="00655923" w:rsidRDefault="00000000" w:rsidP="00655923">
            <w:pPr>
              <w:rPr>
                <w:rFonts w:ascii="Arial" w:hAnsi="Arial" w:cs="Arial"/>
                <w:color w:val="000000"/>
                <w:position w:val="-2"/>
                <w:sz w:val="18"/>
                <w:szCs w:val="18"/>
              </w:rPr>
            </w:pPr>
            <w:r>
              <w:rPr>
                <w:rFonts w:ascii="Arial" w:hAnsi="Arial" w:cs="Arial"/>
                <w:color w:val="000000"/>
                <w:position w:val="-2"/>
                <w:sz w:val="18"/>
                <w:szCs w:val="18"/>
              </w:rPr>
              <w:t>Seznam članov organov in zastopnikov gospodarskega subjekta</w:t>
            </w:r>
            <w:r>
              <w:rPr>
                <w:rFonts w:ascii="Arial" w:hAnsi="Arial" w:cs="Arial"/>
                <w:color w:val="000000"/>
                <w:position w:val="-2"/>
                <w:sz w:val="18"/>
                <w:szCs w:val="18"/>
              </w:rPr>
              <w:br/>
            </w:r>
          </w:p>
          <w:p w14:paraId="2D1FB39D" w14:textId="3B83A982" w:rsidR="00D30AB9" w:rsidRDefault="003607D4" w:rsidP="00655923">
            <w:r w:rsidRPr="00655923">
              <w:rPr>
                <w:rFonts w:ascii="Arial" w:hAnsi="Arial" w:cs="Arial"/>
                <w:i/>
                <w:iCs/>
                <w:color w:val="000000"/>
                <w:position w:val="-2"/>
                <w:sz w:val="18"/>
                <w:szCs w:val="18"/>
              </w:rPr>
              <w:t>Velja za sklop 1, 2</w:t>
            </w:r>
            <w:r>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3</w:t>
            </w:r>
            <w:r>
              <w:rPr>
                <w:rFonts w:ascii="Arial" w:hAnsi="Arial" w:cs="Arial"/>
                <w:i/>
                <w:iCs/>
                <w:color w:val="000000"/>
                <w:position w:val="-2"/>
                <w:sz w:val="18"/>
                <w:szCs w:val="18"/>
              </w:rPr>
              <w:t xml:space="preserve"> in </w:t>
            </w:r>
            <w:r w:rsidRPr="003607D4">
              <w:rPr>
                <w:rFonts w:ascii="Arial" w:hAnsi="Arial" w:cs="Arial"/>
                <w:i/>
                <w:iCs/>
                <w:color w:val="FF0000"/>
                <w:position w:val="-2"/>
                <w:sz w:val="18"/>
                <w:szCs w:val="18"/>
              </w:rPr>
              <w:t>4</w:t>
            </w:r>
            <w:r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55FB5" w14:textId="6C3EF7FE" w:rsidR="00587329" w:rsidRDefault="00A93A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343A69D3" w14:textId="327BDF61" w:rsidR="00D30AB9" w:rsidRDefault="00000000">
            <w:pPr>
              <w:spacing w:before="135" w:after="135"/>
              <w:jc w:val="both"/>
              <w:textAlignment w:val="center"/>
            </w:pPr>
            <w:r>
              <w:rPr>
                <w:rFonts w:ascii="Arial" w:hAnsi="Arial" w:cs="Arial"/>
                <w:color w:val="000000"/>
                <w:position w:val="-2"/>
                <w:sz w:val="18"/>
                <w:szCs w:val="18"/>
              </w:rPr>
              <w:t>Izpolnjen, podpisan in žigosan. </w:t>
            </w:r>
          </w:p>
          <w:p w14:paraId="3FFA8AAF" w14:textId="77777777" w:rsidR="00D30AB9" w:rsidRDefault="00000000">
            <w:pPr>
              <w:spacing w:before="135" w:after="135"/>
              <w:jc w:val="both"/>
              <w:textAlignment w:val="center"/>
            </w:pPr>
            <w:r>
              <w:rPr>
                <w:rFonts w:ascii="Arial" w:hAnsi="Arial" w:cs="Arial"/>
                <w:color w:val="000000"/>
                <w:position w:val="-2"/>
                <w:sz w:val="18"/>
                <w:szCs w:val="18"/>
              </w:rPr>
              <w:t xml:space="preserve">Potrebno predložiti tudi za </w:t>
            </w:r>
            <w:r>
              <w:rPr>
                <w:rFonts w:ascii="Arial" w:hAnsi="Arial" w:cs="Arial"/>
                <w:b/>
                <w:bCs/>
                <w:color w:val="000000"/>
                <w:position w:val="-2"/>
                <w:sz w:val="18"/>
                <w:szCs w:val="18"/>
              </w:rPr>
              <w:t>člane organov in zastopnike partnerjev in podizvajalcev.</w:t>
            </w:r>
          </w:p>
        </w:tc>
      </w:tr>
      <w:tr w:rsidR="002267CB" w14:paraId="6C84B2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C7FF5" w14:textId="57254E91" w:rsidR="002267CB" w:rsidRDefault="002267CB">
            <w:pPr>
              <w:rPr>
                <w:rFonts w:ascii="Arial" w:hAnsi="Arial" w:cs="Arial"/>
                <w:color w:val="000000"/>
                <w:position w:val="-2"/>
                <w:sz w:val="18"/>
                <w:szCs w:val="18"/>
              </w:rPr>
            </w:pPr>
            <w:r>
              <w:rPr>
                <w:rFonts w:ascii="Arial" w:hAnsi="Arial" w:cs="Arial"/>
                <w:color w:val="000000"/>
                <w:position w:val="-2"/>
                <w:sz w:val="18"/>
                <w:szCs w:val="18"/>
              </w:rPr>
              <w:t>3/A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B5A828" w14:textId="3D934ABF" w:rsidR="002267CB" w:rsidRDefault="002267CB" w:rsidP="00655923">
            <w:pPr>
              <w:rPr>
                <w:rFonts w:ascii="Arial" w:hAnsi="Arial" w:cs="Arial"/>
                <w:color w:val="000000"/>
                <w:position w:val="-2"/>
                <w:sz w:val="18"/>
                <w:szCs w:val="18"/>
              </w:rPr>
            </w:pPr>
            <w:r>
              <w:rPr>
                <w:rFonts w:ascii="Arial" w:hAnsi="Arial" w:cs="Arial"/>
                <w:color w:val="000000"/>
                <w:position w:val="-2"/>
                <w:sz w:val="18"/>
                <w:szCs w:val="18"/>
              </w:rPr>
              <w:t>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4249B" w14:textId="77777777" w:rsidR="003607D4" w:rsidRDefault="003607D4" w:rsidP="003607D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 poziv naročnika.</w:t>
            </w:r>
          </w:p>
          <w:p w14:paraId="4F00CB51" w14:textId="15179A2C" w:rsidR="002267CB" w:rsidRDefault="002267C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p>
        </w:tc>
      </w:tr>
      <w:tr w:rsidR="00D30AB9" w14:paraId="316B910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D8683F" w14:textId="77777777" w:rsidR="00D30AB9"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43E0E" w14:textId="77777777" w:rsidR="00655923" w:rsidRPr="00212363" w:rsidRDefault="00000000">
            <w:pPr>
              <w:rPr>
                <w:rFonts w:ascii="Arial" w:hAnsi="Arial" w:cs="Arial"/>
                <w:color w:val="000000"/>
                <w:position w:val="-2"/>
                <w:sz w:val="18"/>
                <w:szCs w:val="18"/>
              </w:rPr>
            </w:pPr>
            <w:r w:rsidRPr="00212363">
              <w:rPr>
                <w:rFonts w:ascii="Arial" w:hAnsi="Arial" w:cs="Arial"/>
                <w:color w:val="000000"/>
                <w:position w:val="-2"/>
                <w:sz w:val="18"/>
                <w:szCs w:val="18"/>
              </w:rPr>
              <w:t>Potrdilo o dobro opravljenem delu</w:t>
            </w:r>
            <w:r w:rsidRPr="00212363">
              <w:rPr>
                <w:rFonts w:ascii="Arial" w:hAnsi="Arial" w:cs="Arial"/>
                <w:color w:val="000000"/>
                <w:position w:val="-2"/>
                <w:sz w:val="18"/>
                <w:szCs w:val="18"/>
              </w:rPr>
              <w:br/>
            </w:r>
          </w:p>
          <w:p w14:paraId="5C241C2A" w14:textId="02D33350" w:rsidR="00D30AB9" w:rsidRPr="00655923" w:rsidRDefault="00000000">
            <w:pPr>
              <w:rPr>
                <w:i/>
                <w:iCs/>
              </w:rPr>
            </w:pPr>
            <w:r w:rsidRPr="00655923">
              <w:rPr>
                <w:rFonts w:ascii="Arial" w:hAnsi="Arial" w:cs="Arial"/>
                <w:i/>
                <w:iCs/>
                <w:color w:val="000000"/>
                <w:position w:val="-2"/>
                <w:sz w:val="18"/>
                <w:szCs w:val="18"/>
              </w:rPr>
              <w:t>Velja za sklop 1</w:t>
            </w:r>
            <w:r w:rsidR="00655923" w:rsidRPr="00655923">
              <w:rPr>
                <w:rFonts w:ascii="Arial" w:hAnsi="Arial" w:cs="Arial"/>
                <w:i/>
                <w:iCs/>
                <w:color w:val="000000"/>
                <w:position w:val="-2"/>
                <w:sz w:val="18"/>
                <w:szCs w:val="18"/>
              </w:rPr>
              <w:t>.</w:t>
            </w:r>
            <w:r w:rsidRPr="00655923">
              <w:rPr>
                <w:rFonts w:ascii="Arial" w:hAnsi="Arial" w:cs="Arial"/>
                <w:i/>
                <w:iCs/>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94DE0" w14:textId="1A904FE8" w:rsidR="00587329" w:rsidRDefault="00A93A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w:t>
            </w:r>
            <w:r w:rsidR="00587329">
              <w:rPr>
                <w:rFonts w:ascii="Arial" w:hAnsi="Arial" w:cs="Arial"/>
                <w:color w:val="000000"/>
                <w:position w:val="-2"/>
                <w:sz w:val="18"/>
                <w:szCs w:val="18"/>
              </w:rPr>
              <w:t xml:space="preserve"> poziv naročnika.</w:t>
            </w:r>
          </w:p>
          <w:p w14:paraId="70596B05" w14:textId="7BA589ED" w:rsidR="00D30AB9" w:rsidRDefault="00000000">
            <w:pPr>
              <w:spacing w:before="135" w:after="135"/>
              <w:jc w:val="both"/>
              <w:textAlignment w:val="center"/>
            </w:pPr>
            <w:r>
              <w:rPr>
                <w:rFonts w:ascii="Arial" w:hAnsi="Arial" w:cs="Arial"/>
                <w:color w:val="000000"/>
                <w:position w:val="-2"/>
                <w:sz w:val="18"/>
                <w:szCs w:val="18"/>
              </w:rPr>
              <w:t>Izpolnjen, potrjen s strani naročnika posla.</w:t>
            </w:r>
          </w:p>
        </w:tc>
      </w:tr>
      <w:tr w:rsidR="00D30AB9" w14:paraId="49CED2C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A6CCAD" w14:textId="77777777" w:rsidR="00D30AB9"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B5127" w14:textId="77777777" w:rsidR="00655923" w:rsidRDefault="00000000">
            <w:pPr>
              <w:rPr>
                <w:rFonts w:ascii="Arial" w:hAnsi="Arial" w:cs="Arial"/>
                <w:color w:val="000000"/>
                <w:position w:val="-2"/>
                <w:sz w:val="18"/>
                <w:szCs w:val="18"/>
              </w:rPr>
            </w:pPr>
            <w:r>
              <w:rPr>
                <w:rFonts w:ascii="Arial" w:hAnsi="Arial" w:cs="Arial"/>
                <w:color w:val="000000"/>
                <w:position w:val="-2"/>
                <w:sz w:val="18"/>
                <w:szCs w:val="18"/>
              </w:rPr>
              <w:t xml:space="preserve">Izjava o izpolnjevanju </w:t>
            </w:r>
            <w:proofErr w:type="spellStart"/>
            <w:r>
              <w:rPr>
                <w:rFonts w:ascii="Arial" w:hAnsi="Arial" w:cs="Arial"/>
                <w:color w:val="000000"/>
                <w:position w:val="-2"/>
                <w:sz w:val="18"/>
                <w:szCs w:val="18"/>
              </w:rPr>
              <w:t>okoljskih</w:t>
            </w:r>
            <w:proofErr w:type="spellEnd"/>
            <w:r>
              <w:rPr>
                <w:rFonts w:ascii="Arial" w:hAnsi="Arial" w:cs="Arial"/>
                <w:color w:val="000000"/>
                <w:position w:val="-2"/>
                <w:sz w:val="18"/>
                <w:szCs w:val="18"/>
              </w:rPr>
              <w:t xml:space="preserve"> zahtev</w:t>
            </w:r>
            <w:r>
              <w:rPr>
                <w:rFonts w:ascii="Arial" w:hAnsi="Arial" w:cs="Arial"/>
                <w:color w:val="000000"/>
                <w:position w:val="-2"/>
                <w:sz w:val="18"/>
                <w:szCs w:val="18"/>
              </w:rPr>
              <w:br/>
            </w:r>
          </w:p>
          <w:p w14:paraId="4806BF3F" w14:textId="4FADA68D" w:rsidR="00D30AB9" w:rsidRPr="00655923" w:rsidRDefault="00000000">
            <w:pPr>
              <w:rPr>
                <w:i/>
                <w:iCs/>
              </w:rPr>
            </w:pPr>
            <w:r w:rsidRPr="00655923">
              <w:rPr>
                <w:rFonts w:ascii="Arial" w:hAnsi="Arial" w:cs="Arial"/>
                <w:i/>
                <w:iCs/>
                <w:color w:val="000000"/>
                <w:position w:val="-2"/>
                <w:sz w:val="18"/>
                <w:szCs w:val="18"/>
              </w:rPr>
              <w:t>Velja sklop 3</w:t>
            </w:r>
            <w:r w:rsidR="00655923" w:rsidRPr="00655923">
              <w:rPr>
                <w:rFonts w:ascii="Arial" w:hAnsi="Arial" w:cs="Arial"/>
                <w:i/>
                <w:iCs/>
                <w:color w:val="000000"/>
                <w:position w:val="-2"/>
                <w:sz w:val="18"/>
                <w:szCs w:val="18"/>
              </w:rPr>
              <w:t>.</w:t>
            </w:r>
            <w:r w:rsidRPr="00655923">
              <w:rPr>
                <w:rFonts w:ascii="Arial" w:hAnsi="Arial" w:cs="Arial"/>
                <w:i/>
                <w:iCs/>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5B408" w14:textId="12FDD3F5" w:rsidR="00587329" w:rsidRDefault="00A93AA7">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45E3A8C8" w14:textId="58CFF137" w:rsidR="00D30AB9" w:rsidRDefault="00DE112C">
            <w:r w:rsidRPr="00DE112C">
              <w:rPr>
                <w:rFonts w:ascii="Arial" w:hAnsi="Arial" w:cs="Arial"/>
                <w:color w:val="000000"/>
                <w:position w:val="-2"/>
                <w:sz w:val="18"/>
                <w:szCs w:val="18"/>
              </w:rPr>
              <w:t>Izpolnjen, podpisan, žigosan</w:t>
            </w:r>
          </w:p>
        </w:tc>
      </w:tr>
      <w:tr w:rsidR="00D30AB9" w14:paraId="68C722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8F922" w14:textId="77777777" w:rsidR="00D30AB9"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B3B7E" w14:textId="77777777" w:rsidR="00655923" w:rsidRDefault="00000000" w:rsidP="00655923">
            <w:pPr>
              <w:rPr>
                <w:rFonts w:ascii="Arial" w:hAnsi="Arial" w:cs="Arial"/>
                <w:i/>
                <w:iCs/>
                <w:color w:val="000000"/>
                <w:position w:val="-2"/>
                <w:sz w:val="18"/>
                <w:szCs w:val="18"/>
              </w:rPr>
            </w:pPr>
            <w:r>
              <w:rPr>
                <w:rFonts w:ascii="Arial" w:hAnsi="Arial" w:cs="Arial"/>
                <w:color w:val="000000"/>
                <w:position w:val="-2"/>
                <w:sz w:val="18"/>
                <w:szCs w:val="18"/>
              </w:rPr>
              <w:t>Vzorec menične izjave za dobro izvedbo</w:t>
            </w:r>
            <w:r>
              <w:rPr>
                <w:rFonts w:ascii="Arial" w:hAnsi="Arial" w:cs="Arial"/>
                <w:color w:val="000000"/>
                <w:position w:val="-2"/>
                <w:sz w:val="18"/>
                <w:szCs w:val="18"/>
              </w:rPr>
              <w:br/>
            </w:r>
          </w:p>
          <w:p w14:paraId="21FA42DA" w14:textId="5A7DE3E8" w:rsidR="00D30AB9" w:rsidRDefault="003607D4" w:rsidP="00655923">
            <w:r w:rsidRPr="00655923">
              <w:rPr>
                <w:rFonts w:ascii="Arial" w:hAnsi="Arial" w:cs="Arial"/>
                <w:i/>
                <w:iCs/>
                <w:color w:val="000000"/>
                <w:position w:val="-2"/>
                <w:sz w:val="18"/>
                <w:szCs w:val="18"/>
              </w:rPr>
              <w:t>Velja za sklop 1, 2</w:t>
            </w:r>
            <w:r>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3</w:t>
            </w:r>
            <w:r>
              <w:rPr>
                <w:rFonts w:ascii="Arial" w:hAnsi="Arial" w:cs="Arial"/>
                <w:i/>
                <w:iCs/>
                <w:color w:val="000000"/>
                <w:position w:val="-2"/>
                <w:sz w:val="18"/>
                <w:szCs w:val="18"/>
              </w:rPr>
              <w:t xml:space="preserve"> in </w:t>
            </w:r>
            <w:r w:rsidRPr="003607D4">
              <w:rPr>
                <w:rFonts w:ascii="Arial" w:hAnsi="Arial" w:cs="Arial"/>
                <w:i/>
                <w:iCs/>
                <w:color w:val="FF0000"/>
                <w:position w:val="-2"/>
                <w:sz w:val="18"/>
                <w:szCs w:val="18"/>
              </w:rPr>
              <w:t>4</w:t>
            </w:r>
            <w:r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16B11" w14:textId="1561AA2C" w:rsidR="00587329"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18E37333" w14:textId="04AC55FB" w:rsidR="00D30AB9" w:rsidRDefault="00000000">
            <w:pPr>
              <w:spacing w:before="135" w:after="135"/>
              <w:jc w:val="both"/>
              <w:textAlignment w:val="center"/>
            </w:pPr>
            <w:r>
              <w:rPr>
                <w:rFonts w:ascii="Arial" w:hAnsi="Arial" w:cs="Arial"/>
                <w:color w:val="000000"/>
                <w:position w:val="-2"/>
                <w:sz w:val="18"/>
                <w:szCs w:val="18"/>
              </w:rPr>
              <w:t>Parafiran.</w:t>
            </w:r>
          </w:p>
        </w:tc>
      </w:tr>
      <w:tr w:rsidR="00D30AB9" w14:paraId="6B43E1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E9537" w14:textId="77777777" w:rsidR="00D30AB9" w:rsidRDefault="0000000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888BD5" w14:textId="77777777" w:rsidR="00587329" w:rsidRDefault="00587329" w:rsidP="00655923">
            <w:pPr>
              <w:rPr>
                <w:rFonts w:ascii="Arial" w:hAnsi="Arial" w:cs="Arial"/>
                <w:color w:val="000000"/>
                <w:position w:val="-2"/>
                <w:sz w:val="18"/>
                <w:szCs w:val="18"/>
              </w:rPr>
            </w:pPr>
          </w:p>
          <w:p w14:paraId="476C07EB" w14:textId="4AA5610A" w:rsidR="00655923" w:rsidRDefault="00000000" w:rsidP="00655923">
            <w:pPr>
              <w:rPr>
                <w:rFonts w:ascii="Arial" w:hAnsi="Arial" w:cs="Arial"/>
                <w:i/>
                <w:iCs/>
                <w:color w:val="000000"/>
                <w:position w:val="-2"/>
                <w:sz w:val="18"/>
                <w:szCs w:val="18"/>
              </w:rPr>
            </w:pPr>
            <w:r>
              <w:rPr>
                <w:rFonts w:ascii="Arial" w:hAnsi="Arial" w:cs="Arial"/>
                <w:color w:val="000000"/>
                <w:position w:val="-2"/>
                <w:sz w:val="18"/>
                <w:szCs w:val="18"/>
              </w:rPr>
              <w:t>Vzorec menične izjave za odpravo napak</w:t>
            </w:r>
            <w:r>
              <w:rPr>
                <w:rFonts w:ascii="Arial" w:hAnsi="Arial" w:cs="Arial"/>
                <w:color w:val="000000"/>
                <w:position w:val="-2"/>
                <w:sz w:val="18"/>
                <w:szCs w:val="18"/>
              </w:rPr>
              <w:br/>
            </w:r>
          </w:p>
          <w:p w14:paraId="252F3EBE" w14:textId="69AA1C20" w:rsidR="00D30AB9" w:rsidRDefault="003607D4" w:rsidP="00655923">
            <w:r w:rsidRPr="00655923">
              <w:rPr>
                <w:rFonts w:ascii="Arial" w:hAnsi="Arial" w:cs="Arial"/>
                <w:i/>
                <w:iCs/>
                <w:color w:val="000000"/>
                <w:position w:val="-2"/>
                <w:sz w:val="18"/>
                <w:szCs w:val="18"/>
              </w:rPr>
              <w:t>Velja za sklop 1, 2</w:t>
            </w:r>
            <w:r>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3</w:t>
            </w:r>
            <w:r>
              <w:rPr>
                <w:rFonts w:ascii="Arial" w:hAnsi="Arial" w:cs="Arial"/>
                <w:i/>
                <w:iCs/>
                <w:color w:val="000000"/>
                <w:position w:val="-2"/>
                <w:sz w:val="18"/>
                <w:szCs w:val="18"/>
              </w:rPr>
              <w:t xml:space="preserve"> in </w:t>
            </w:r>
            <w:r w:rsidRPr="003607D4">
              <w:rPr>
                <w:rFonts w:ascii="Arial" w:hAnsi="Arial" w:cs="Arial"/>
                <w:i/>
                <w:iCs/>
                <w:color w:val="FF0000"/>
                <w:position w:val="-2"/>
                <w:sz w:val="18"/>
                <w:szCs w:val="18"/>
              </w:rPr>
              <w:t>4</w:t>
            </w:r>
            <w:r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6DB65" w14:textId="77777777" w:rsidR="00A93AA7"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 xml:space="preserve">poziv naročnika. </w:t>
            </w:r>
          </w:p>
          <w:p w14:paraId="2086B7BF" w14:textId="7D49F848" w:rsidR="00D30AB9" w:rsidRDefault="00587329" w:rsidP="00587329">
            <w:r>
              <w:rPr>
                <w:rFonts w:ascii="Arial" w:hAnsi="Arial" w:cs="Arial"/>
                <w:color w:val="000000"/>
                <w:position w:val="-2"/>
                <w:sz w:val="18"/>
                <w:szCs w:val="18"/>
              </w:rPr>
              <w:t>Parafiran.</w:t>
            </w:r>
          </w:p>
        </w:tc>
      </w:tr>
      <w:tr w:rsidR="00D30AB9" w14:paraId="5E8E269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B51C3" w14:textId="11B12158" w:rsidR="00D30AB9" w:rsidRDefault="00212363">
            <w:r w:rsidRPr="00212363">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5160E" w14:textId="77777777" w:rsidR="00655923" w:rsidRDefault="00000000" w:rsidP="00655923">
            <w:pPr>
              <w:rPr>
                <w:rFonts w:ascii="Arial" w:hAnsi="Arial" w:cs="Arial"/>
                <w:color w:val="000000"/>
                <w:position w:val="-2"/>
                <w:sz w:val="18"/>
                <w:szCs w:val="18"/>
              </w:rPr>
            </w:pPr>
            <w:r>
              <w:rPr>
                <w:rFonts w:ascii="Arial" w:hAnsi="Arial" w:cs="Arial"/>
                <w:color w:val="000000"/>
                <w:position w:val="-2"/>
                <w:sz w:val="18"/>
                <w:szCs w:val="18"/>
              </w:rPr>
              <w:t>Izjava podizvajalca</w:t>
            </w:r>
          </w:p>
          <w:p w14:paraId="62FC71E4" w14:textId="056338CE" w:rsidR="00D30AB9" w:rsidRDefault="00000000" w:rsidP="00655923">
            <w:r>
              <w:rPr>
                <w:rFonts w:ascii="Arial" w:hAnsi="Arial" w:cs="Arial"/>
                <w:color w:val="000000"/>
                <w:position w:val="-2"/>
                <w:sz w:val="18"/>
                <w:szCs w:val="18"/>
              </w:rPr>
              <w:br/>
            </w:r>
            <w:r w:rsidR="003607D4" w:rsidRPr="00655923">
              <w:rPr>
                <w:rFonts w:ascii="Arial" w:hAnsi="Arial" w:cs="Arial"/>
                <w:i/>
                <w:iCs/>
                <w:color w:val="000000"/>
                <w:position w:val="-2"/>
                <w:sz w:val="18"/>
                <w:szCs w:val="18"/>
              </w:rPr>
              <w:t>Velja za sklop 1, 2</w:t>
            </w:r>
            <w:r w:rsidR="003607D4">
              <w:rPr>
                <w:rFonts w:ascii="Arial" w:hAnsi="Arial" w:cs="Arial"/>
                <w:i/>
                <w:iCs/>
                <w:color w:val="000000"/>
                <w:position w:val="-2"/>
                <w:sz w:val="18"/>
                <w:szCs w:val="18"/>
              </w:rPr>
              <w:t xml:space="preserve">, </w:t>
            </w:r>
            <w:r w:rsidR="003607D4" w:rsidRPr="00655923">
              <w:rPr>
                <w:rFonts w:ascii="Arial" w:hAnsi="Arial" w:cs="Arial"/>
                <w:i/>
                <w:iCs/>
                <w:color w:val="000000"/>
                <w:position w:val="-2"/>
                <w:sz w:val="18"/>
                <w:szCs w:val="18"/>
              </w:rPr>
              <w:t>3</w:t>
            </w:r>
            <w:r w:rsidR="003607D4">
              <w:rPr>
                <w:rFonts w:ascii="Arial" w:hAnsi="Arial" w:cs="Arial"/>
                <w:i/>
                <w:iCs/>
                <w:color w:val="000000"/>
                <w:position w:val="-2"/>
                <w:sz w:val="18"/>
                <w:szCs w:val="18"/>
              </w:rPr>
              <w:t xml:space="preserve"> in </w:t>
            </w:r>
            <w:r w:rsidR="003607D4" w:rsidRPr="003607D4">
              <w:rPr>
                <w:rFonts w:ascii="Arial" w:hAnsi="Arial" w:cs="Arial"/>
                <w:i/>
                <w:iCs/>
                <w:color w:val="FF0000"/>
                <w:position w:val="-2"/>
                <w:sz w:val="18"/>
                <w:szCs w:val="18"/>
              </w:rPr>
              <w:t>4</w:t>
            </w:r>
            <w:r w:rsidR="003607D4"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5A37E" w14:textId="7FD48026" w:rsidR="00587329" w:rsidRDefault="00A93A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09AA1FAF" w14:textId="793762C9" w:rsidR="00D30AB9" w:rsidRDefault="00000000">
            <w:pPr>
              <w:spacing w:before="135" w:after="135"/>
              <w:jc w:val="both"/>
              <w:textAlignment w:val="center"/>
            </w:pPr>
            <w:r>
              <w:rPr>
                <w:rFonts w:ascii="Arial" w:hAnsi="Arial" w:cs="Arial"/>
                <w:color w:val="000000"/>
                <w:position w:val="-2"/>
                <w:sz w:val="18"/>
                <w:szCs w:val="18"/>
              </w:rPr>
              <w:t>Izpolnjen, podpisan in žigosan.</w:t>
            </w:r>
          </w:p>
        </w:tc>
      </w:tr>
      <w:tr w:rsidR="00D30AB9" w14:paraId="04B4C3D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C04B1" w14:textId="4E9DB639" w:rsidR="00D30AB9" w:rsidRDefault="00212363">
            <w:r w:rsidRPr="00212363">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2275D" w14:textId="77777777" w:rsidR="00DE112C" w:rsidRDefault="00000000" w:rsidP="00DE112C">
            <w:pPr>
              <w:rPr>
                <w:rFonts w:ascii="Arial" w:hAnsi="Arial" w:cs="Arial"/>
                <w:i/>
                <w:iCs/>
                <w:color w:val="000000"/>
                <w:position w:val="-2"/>
                <w:sz w:val="18"/>
                <w:szCs w:val="18"/>
              </w:rPr>
            </w:pPr>
            <w:r>
              <w:rPr>
                <w:rFonts w:ascii="Arial" w:hAnsi="Arial" w:cs="Arial"/>
                <w:color w:val="000000"/>
                <w:position w:val="-2"/>
                <w:sz w:val="18"/>
                <w:szCs w:val="18"/>
              </w:rPr>
              <w:t>Izjava o nastopu s podizvajalci</w:t>
            </w:r>
            <w:r>
              <w:rPr>
                <w:rFonts w:ascii="Arial" w:hAnsi="Arial" w:cs="Arial"/>
                <w:color w:val="000000"/>
                <w:position w:val="-2"/>
                <w:sz w:val="18"/>
                <w:szCs w:val="18"/>
              </w:rPr>
              <w:br/>
            </w:r>
          </w:p>
          <w:p w14:paraId="60FCC1DB" w14:textId="343F7797" w:rsidR="00D30AB9" w:rsidRDefault="003607D4" w:rsidP="00DE112C">
            <w:r w:rsidRPr="00655923">
              <w:rPr>
                <w:rFonts w:ascii="Arial" w:hAnsi="Arial" w:cs="Arial"/>
                <w:i/>
                <w:iCs/>
                <w:color w:val="000000"/>
                <w:position w:val="-2"/>
                <w:sz w:val="18"/>
                <w:szCs w:val="18"/>
              </w:rPr>
              <w:t>Velja za sklop 1, 2</w:t>
            </w:r>
            <w:r>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3</w:t>
            </w:r>
            <w:r>
              <w:rPr>
                <w:rFonts w:ascii="Arial" w:hAnsi="Arial" w:cs="Arial"/>
                <w:i/>
                <w:iCs/>
                <w:color w:val="000000"/>
                <w:position w:val="-2"/>
                <w:sz w:val="18"/>
                <w:szCs w:val="18"/>
              </w:rPr>
              <w:t xml:space="preserve"> in </w:t>
            </w:r>
            <w:r w:rsidRPr="003607D4">
              <w:rPr>
                <w:rFonts w:ascii="Arial" w:hAnsi="Arial" w:cs="Arial"/>
                <w:i/>
                <w:iCs/>
                <w:color w:val="FF0000"/>
                <w:position w:val="-2"/>
                <w:sz w:val="18"/>
                <w:szCs w:val="18"/>
              </w:rPr>
              <w:t>4</w:t>
            </w:r>
            <w:r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5DA4E" w14:textId="59CDAF20" w:rsidR="00D30AB9" w:rsidRDefault="00000000">
            <w:pPr>
              <w:spacing w:before="135" w:after="135"/>
              <w:jc w:val="both"/>
              <w:textAlignment w:val="center"/>
            </w:pPr>
            <w:r w:rsidRPr="00587329">
              <w:rPr>
                <w:rFonts w:ascii="Arial" w:hAnsi="Arial" w:cs="Arial"/>
                <w:b/>
                <w:bCs/>
                <w:color w:val="000000"/>
                <w:position w:val="-2"/>
                <w:sz w:val="18"/>
                <w:szCs w:val="18"/>
              </w:rPr>
              <w:t>Priložen</w:t>
            </w:r>
            <w:r>
              <w:rPr>
                <w:rFonts w:ascii="Arial" w:hAnsi="Arial" w:cs="Arial"/>
                <w:color w:val="000000"/>
                <w:position w:val="-2"/>
                <w:sz w:val="18"/>
                <w:szCs w:val="18"/>
              </w:rPr>
              <w:t xml:space="preserve"> izpolnjen </w:t>
            </w:r>
            <w:r w:rsidRPr="00587329">
              <w:rPr>
                <w:rFonts w:ascii="Arial" w:hAnsi="Arial" w:cs="Arial"/>
                <w:b/>
                <w:bCs/>
                <w:color w:val="000000"/>
                <w:position w:val="-2"/>
                <w:sz w:val="18"/>
                <w:szCs w:val="18"/>
              </w:rPr>
              <w:t>ESPD</w:t>
            </w:r>
            <w:r>
              <w:rPr>
                <w:rFonts w:ascii="Arial" w:hAnsi="Arial" w:cs="Arial"/>
                <w:color w:val="000000"/>
                <w:position w:val="-2"/>
                <w:sz w:val="18"/>
                <w:szCs w:val="18"/>
              </w:rPr>
              <w:t xml:space="preserve"> obrazec za vsakega podizvajalca (79. člen ZJN-3). Datoteka za uvoz ESPD je priloga razpisne dokumentacije. ESPD lahko podizvajalci izpolnijo na Portalu javnih naročil.</w:t>
            </w:r>
          </w:p>
        </w:tc>
      </w:tr>
      <w:tr w:rsidR="00D30AB9" w14:paraId="27CDDA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C90ED5" w14:textId="33CC057A" w:rsidR="00D30AB9" w:rsidRDefault="00212363">
            <w:r w:rsidRPr="00212363">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39212" w14:textId="77777777" w:rsidR="00DE112C" w:rsidRDefault="00000000" w:rsidP="00DE112C">
            <w:pPr>
              <w:rPr>
                <w:rFonts w:ascii="Arial" w:hAnsi="Arial" w:cs="Arial"/>
                <w:i/>
                <w:iCs/>
                <w:color w:val="000000"/>
                <w:position w:val="-2"/>
                <w:sz w:val="18"/>
                <w:szCs w:val="18"/>
              </w:rPr>
            </w:pPr>
            <w:r>
              <w:rPr>
                <w:rFonts w:ascii="Arial" w:hAnsi="Arial" w:cs="Arial"/>
                <w:color w:val="000000"/>
                <w:position w:val="-2"/>
                <w:sz w:val="18"/>
                <w:szCs w:val="18"/>
              </w:rPr>
              <w:t>Izjava o lastniških deležih</w:t>
            </w:r>
            <w:r>
              <w:rPr>
                <w:rFonts w:ascii="Arial" w:hAnsi="Arial" w:cs="Arial"/>
                <w:color w:val="000000"/>
                <w:position w:val="-2"/>
                <w:sz w:val="18"/>
                <w:szCs w:val="18"/>
              </w:rPr>
              <w:br/>
            </w:r>
          </w:p>
          <w:p w14:paraId="2D4AB60E" w14:textId="6301B46A" w:rsidR="00D30AB9" w:rsidRDefault="003607D4" w:rsidP="00DE112C">
            <w:r w:rsidRPr="00655923">
              <w:rPr>
                <w:rFonts w:ascii="Arial" w:hAnsi="Arial" w:cs="Arial"/>
                <w:i/>
                <w:iCs/>
                <w:color w:val="000000"/>
                <w:position w:val="-2"/>
                <w:sz w:val="18"/>
                <w:szCs w:val="18"/>
              </w:rPr>
              <w:t>Velja za sklop 1, 2</w:t>
            </w:r>
            <w:r>
              <w:rPr>
                <w:rFonts w:ascii="Arial" w:hAnsi="Arial" w:cs="Arial"/>
                <w:i/>
                <w:iCs/>
                <w:color w:val="000000"/>
                <w:position w:val="-2"/>
                <w:sz w:val="18"/>
                <w:szCs w:val="18"/>
              </w:rPr>
              <w:t xml:space="preserve">, </w:t>
            </w:r>
            <w:r w:rsidRPr="00655923">
              <w:rPr>
                <w:rFonts w:ascii="Arial" w:hAnsi="Arial" w:cs="Arial"/>
                <w:i/>
                <w:iCs/>
                <w:color w:val="000000"/>
                <w:position w:val="-2"/>
                <w:sz w:val="18"/>
                <w:szCs w:val="18"/>
              </w:rPr>
              <w:t>3</w:t>
            </w:r>
            <w:r>
              <w:rPr>
                <w:rFonts w:ascii="Arial" w:hAnsi="Arial" w:cs="Arial"/>
                <w:i/>
                <w:iCs/>
                <w:color w:val="000000"/>
                <w:position w:val="-2"/>
                <w:sz w:val="18"/>
                <w:szCs w:val="18"/>
              </w:rPr>
              <w:t xml:space="preserve"> in </w:t>
            </w:r>
            <w:r w:rsidRPr="003607D4">
              <w:rPr>
                <w:rFonts w:ascii="Arial" w:hAnsi="Arial" w:cs="Arial"/>
                <w:i/>
                <w:iCs/>
                <w:color w:val="FF0000"/>
                <w:position w:val="-2"/>
                <w:sz w:val="18"/>
                <w:szCs w:val="18"/>
              </w:rPr>
              <w:t>4</w:t>
            </w:r>
            <w:r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3B1AE" w14:textId="62A558A4" w:rsidR="00587329"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 xml:space="preserve">poziv naročnika </w:t>
            </w:r>
            <w:r>
              <w:rPr>
                <w:rFonts w:ascii="Arial" w:hAnsi="Arial" w:cs="Arial"/>
                <w:color w:val="000000"/>
                <w:position w:val="-2"/>
                <w:sz w:val="18"/>
                <w:szCs w:val="18"/>
              </w:rPr>
              <w:t xml:space="preserve">oz. </w:t>
            </w:r>
            <w:r w:rsidR="00587329">
              <w:rPr>
                <w:rFonts w:ascii="Arial" w:hAnsi="Arial" w:cs="Arial"/>
                <w:color w:val="000000"/>
                <w:position w:val="-2"/>
                <w:sz w:val="18"/>
                <w:szCs w:val="18"/>
              </w:rPr>
              <w:t xml:space="preserve">pred sklenitvijo pogodbe. </w:t>
            </w:r>
          </w:p>
          <w:p w14:paraId="2637052A" w14:textId="13E99988" w:rsidR="00D30AB9" w:rsidRDefault="00000000" w:rsidP="00587329">
            <w:r>
              <w:rPr>
                <w:rFonts w:ascii="Arial" w:hAnsi="Arial" w:cs="Arial"/>
                <w:color w:val="000000"/>
                <w:position w:val="-2"/>
                <w:sz w:val="18"/>
                <w:szCs w:val="18"/>
              </w:rPr>
              <w:t>Izpolnjen, podpisan in žigosan</w:t>
            </w:r>
          </w:p>
        </w:tc>
      </w:tr>
      <w:tr w:rsidR="00D30AB9" w14:paraId="7623A41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3DF20" w14:textId="77777777" w:rsidR="00D30AB9"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65B07" w14:textId="77777777" w:rsidR="00DE112C" w:rsidRDefault="00000000" w:rsidP="00DE112C">
            <w:pPr>
              <w:rPr>
                <w:rFonts w:ascii="Arial" w:hAnsi="Arial" w:cs="Arial"/>
                <w:color w:val="000000"/>
                <w:position w:val="-2"/>
                <w:sz w:val="18"/>
                <w:szCs w:val="18"/>
              </w:rPr>
            </w:pPr>
            <w:r>
              <w:rPr>
                <w:rFonts w:ascii="Arial" w:hAnsi="Arial" w:cs="Arial"/>
                <w:color w:val="000000"/>
                <w:position w:val="-2"/>
                <w:sz w:val="18"/>
                <w:szCs w:val="18"/>
              </w:rPr>
              <w:t>Vzorec pogodbe: Pogodba o dobavi opreme za zobozdravstvo.</w:t>
            </w:r>
          </w:p>
          <w:p w14:paraId="24038866" w14:textId="0589DE08" w:rsidR="00D30AB9" w:rsidRDefault="00000000" w:rsidP="00DE112C">
            <w:r>
              <w:rPr>
                <w:rFonts w:ascii="Arial" w:hAnsi="Arial" w:cs="Arial"/>
                <w:color w:val="000000"/>
                <w:position w:val="-2"/>
                <w:sz w:val="18"/>
                <w:szCs w:val="18"/>
              </w:rPr>
              <w:br/>
            </w:r>
            <w:r w:rsidR="003607D4" w:rsidRPr="00655923">
              <w:rPr>
                <w:rFonts w:ascii="Arial" w:hAnsi="Arial" w:cs="Arial"/>
                <w:i/>
                <w:iCs/>
                <w:color w:val="000000"/>
                <w:position w:val="-2"/>
                <w:sz w:val="18"/>
                <w:szCs w:val="18"/>
              </w:rPr>
              <w:t>Velja za sklop 1, 2</w:t>
            </w:r>
            <w:r w:rsidR="003607D4">
              <w:rPr>
                <w:rFonts w:ascii="Arial" w:hAnsi="Arial" w:cs="Arial"/>
                <w:i/>
                <w:iCs/>
                <w:color w:val="000000"/>
                <w:position w:val="-2"/>
                <w:sz w:val="18"/>
                <w:szCs w:val="18"/>
              </w:rPr>
              <w:t xml:space="preserve">, </w:t>
            </w:r>
            <w:r w:rsidR="003607D4" w:rsidRPr="00655923">
              <w:rPr>
                <w:rFonts w:ascii="Arial" w:hAnsi="Arial" w:cs="Arial"/>
                <w:i/>
                <w:iCs/>
                <w:color w:val="000000"/>
                <w:position w:val="-2"/>
                <w:sz w:val="18"/>
                <w:szCs w:val="18"/>
              </w:rPr>
              <w:t>3</w:t>
            </w:r>
            <w:r w:rsidR="003607D4">
              <w:rPr>
                <w:rFonts w:ascii="Arial" w:hAnsi="Arial" w:cs="Arial"/>
                <w:i/>
                <w:iCs/>
                <w:color w:val="000000"/>
                <w:position w:val="-2"/>
                <w:sz w:val="18"/>
                <w:szCs w:val="18"/>
              </w:rPr>
              <w:t xml:space="preserve"> in </w:t>
            </w:r>
            <w:r w:rsidR="003607D4" w:rsidRPr="003607D4">
              <w:rPr>
                <w:rFonts w:ascii="Arial" w:hAnsi="Arial" w:cs="Arial"/>
                <w:i/>
                <w:iCs/>
                <w:color w:val="FF0000"/>
                <w:position w:val="-2"/>
                <w:sz w:val="18"/>
                <w:szCs w:val="18"/>
              </w:rPr>
              <w:t>4</w:t>
            </w:r>
            <w:r w:rsidR="003607D4" w:rsidRPr="00655923">
              <w:rPr>
                <w:rFonts w:ascii="Arial" w:hAnsi="Arial" w:cs="Arial"/>
                <w:i/>
                <w:iCs/>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B2D06" w14:textId="3E333D58" w:rsidR="00587329" w:rsidRDefault="00A93AA7" w:rsidP="00587329">
            <w:pPr>
              <w:rPr>
                <w:rFonts w:ascii="Arial" w:hAnsi="Arial" w:cs="Arial"/>
                <w:color w:val="000000"/>
                <w:position w:val="-2"/>
                <w:sz w:val="18"/>
                <w:szCs w:val="18"/>
              </w:rPr>
            </w:pPr>
            <w:r>
              <w:rPr>
                <w:rFonts w:ascii="Arial" w:hAnsi="Arial" w:cs="Arial"/>
                <w:color w:val="000000"/>
                <w:position w:val="-2"/>
                <w:sz w:val="18"/>
                <w:szCs w:val="18"/>
              </w:rPr>
              <w:t xml:space="preserve">Na </w:t>
            </w:r>
            <w:r w:rsidR="00587329">
              <w:rPr>
                <w:rFonts w:ascii="Arial" w:hAnsi="Arial" w:cs="Arial"/>
                <w:color w:val="000000"/>
                <w:position w:val="-2"/>
                <w:sz w:val="18"/>
                <w:szCs w:val="18"/>
              </w:rPr>
              <w:t>poziv naročnika.</w:t>
            </w:r>
          </w:p>
          <w:p w14:paraId="36946641" w14:textId="5A97D4E2" w:rsidR="00D30AB9" w:rsidRDefault="00000000">
            <w:pPr>
              <w:jc w:val="both"/>
            </w:pPr>
            <w:r>
              <w:rPr>
                <w:rFonts w:ascii="Arial" w:hAnsi="Arial" w:cs="Arial"/>
                <w:color w:val="000000"/>
                <w:position w:val="-2"/>
                <w:sz w:val="18"/>
                <w:szCs w:val="18"/>
              </w:rPr>
              <w:t>Parafiran, podpisan in žigosan.</w:t>
            </w:r>
          </w:p>
        </w:tc>
      </w:tr>
    </w:tbl>
    <w:p w14:paraId="505B6724" w14:textId="77777777" w:rsidR="00D30AB9" w:rsidRDefault="00D30AB9">
      <w:pPr>
        <w:sectPr w:rsidR="00D30AB9" w:rsidSect="00D931BF">
          <w:pgSz w:w="11906" w:h="16838"/>
          <w:pgMar w:top="1418" w:right="1418" w:bottom="1418" w:left="1418" w:header="567" w:footer="680" w:gutter="0"/>
          <w:cols w:space="708"/>
          <w:docGrid w:linePitch="360"/>
        </w:sectPr>
      </w:pPr>
    </w:p>
    <w:p w14:paraId="5D90A6E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11607338" w14:textId="77777777" w:rsidR="00252358" w:rsidRPr="00252358" w:rsidRDefault="00000000" w:rsidP="00252358"/>
    <w:p w14:paraId="3C30E9C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B849D14" w14:textId="77777777" w:rsidR="00EB2A75" w:rsidRDefault="00000000" w:rsidP="00EB2A75">
      <w:pPr>
        <w:spacing w:after="120"/>
        <w:rPr>
          <w:rFonts w:ascii="Arial" w:hAnsi="Arial" w:cs="Arial"/>
        </w:rPr>
      </w:pPr>
    </w:p>
    <w:p w14:paraId="698AEDCB" w14:textId="77777777" w:rsidR="00D30AB9"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OPREME ZA ZOBOZDRAVSTVO</w:t>
      </w:r>
      <w:r>
        <w:rPr>
          <w:rFonts w:ascii="Arial" w:hAnsi="Arial" w:cs="Arial"/>
          <w:color w:val="000000"/>
          <w:sz w:val="18"/>
          <w:szCs w:val="18"/>
        </w:rPr>
        <w:t>« dajemo ponudbo, kot sledi:</w:t>
      </w:r>
    </w:p>
    <w:p w14:paraId="11D1634F" w14:textId="77777777" w:rsidR="00D30AB9"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30AB9" w14:paraId="0E93014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B8A05" w14:textId="77777777" w:rsidR="00D30AB9"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A9DC3" w14:textId="77777777" w:rsidR="00D30AB9" w:rsidRDefault="00000000">
            <w:r>
              <w:rPr>
                <w:rFonts w:ascii="Arial" w:hAnsi="Arial" w:cs="Arial"/>
                <w:color w:val="000000"/>
                <w:position w:val="-2"/>
                <w:sz w:val="18"/>
                <w:szCs w:val="18"/>
              </w:rPr>
              <w:t> </w:t>
            </w:r>
          </w:p>
        </w:tc>
      </w:tr>
      <w:tr w:rsidR="00D30AB9" w14:paraId="7C286E9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A5E168" w14:textId="77777777" w:rsidR="00D30AB9"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C524FA" w14:textId="77777777" w:rsidR="00D30AB9" w:rsidRDefault="00000000">
            <w:r>
              <w:rPr>
                <w:rFonts w:ascii="Arial" w:hAnsi="Arial" w:cs="Arial"/>
                <w:color w:val="000000"/>
                <w:position w:val="-2"/>
                <w:sz w:val="18"/>
                <w:szCs w:val="18"/>
              </w:rPr>
              <w:t> </w:t>
            </w:r>
          </w:p>
        </w:tc>
      </w:tr>
    </w:tbl>
    <w:p w14:paraId="3628C7DE" w14:textId="77777777" w:rsidR="00D30AB9" w:rsidRDefault="00000000">
      <w:pPr>
        <w:spacing w:before="225" w:after="225" w:line="240" w:lineRule="auto"/>
        <w:jc w:val="both"/>
      </w:pPr>
      <w:r>
        <w:rPr>
          <w:rFonts w:ascii="Arial" w:hAnsi="Arial" w:cs="Arial"/>
          <w:color w:val="000000"/>
          <w:sz w:val="18"/>
          <w:szCs w:val="18"/>
        </w:rPr>
        <w:t>Ponudbo oddajamo (ustrezno označite):</w:t>
      </w:r>
    </w:p>
    <w:p w14:paraId="55885E19" w14:textId="77777777" w:rsidR="00D30AB9" w:rsidRDefault="00000000">
      <w:pPr>
        <w:spacing w:before="225" w:after="225" w:line="240" w:lineRule="auto"/>
        <w:jc w:val="both"/>
      </w:pPr>
      <w:r>
        <w:fldChar w:fldCharType="begin">
          <w:ffData>
            <w:name w:val="cbox164365dac17194"/>
            <w:enabled/>
            <w:calcOnExit w:val="0"/>
            <w:checkBox>
              <w:sizeAuto/>
              <w:default w:val="0"/>
            </w:checkBox>
          </w:ffData>
        </w:fldChar>
      </w:r>
      <w:bookmarkStart w:id="0" w:name="cbox164365dac17194"/>
      <w:r>
        <w:instrText xml:space="preserve"> FORMCHECKBOX </w:instrText>
      </w:r>
      <w:r>
        <w:fldChar w:fldCharType="separate"/>
      </w:r>
      <w:r>
        <w:fldChar w:fldCharType="end"/>
      </w:r>
      <w:bookmarkEnd w:id="0"/>
      <w:r>
        <w:rPr>
          <w:rFonts w:ascii="Arial" w:hAnsi="Arial" w:cs="Arial"/>
          <w:color w:val="000000"/>
          <w:sz w:val="18"/>
          <w:szCs w:val="18"/>
        </w:rPr>
        <w:t> samostojno</w:t>
      </w:r>
    </w:p>
    <w:p w14:paraId="6B8EC5BD" w14:textId="77777777" w:rsidR="00D30AB9" w:rsidRDefault="00000000">
      <w:pPr>
        <w:spacing w:before="225" w:after="225" w:line="240" w:lineRule="auto"/>
        <w:jc w:val="both"/>
      </w:pPr>
      <w:r>
        <w:fldChar w:fldCharType="begin">
          <w:ffData>
            <w:name w:val="cbox164365dac1749f"/>
            <w:enabled/>
            <w:calcOnExit w:val="0"/>
            <w:checkBox>
              <w:sizeAuto/>
              <w:default w:val="0"/>
            </w:checkBox>
          </w:ffData>
        </w:fldChar>
      </w:r>
      <w:bookmarkStart w:id="1" w:name="cbox164365dac1749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F44C9A3" w14:textId="77777777" w:rsidR="00D30AB9" w:rsidRDefault="00000000">
      <w:pPr>
        <w:spacing w:before="225" w:after="225" w:line="240" w:lineRule="auto"/>
        <w:jc w:val="both"/>
      </w:pPr>
      <w:r>
        <w:fldChar w:fldCharType="begin">
          <w:ffData>
            <w:name w:val="cbox164365dac177b1"/>
            <w:enabled/>
            <w:calcOnExit w:val="0"/>
            <w:checkBox>
              <w:sizeAuto/>
              <w:default w:val="0"/>
            </w:checkBox>
          </w:ffData>
        </w:fldChar>
      </w:r>
      <w:bookmarkStart w:id="2" w:name="cbox164365dac177b1"/>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CF8544B" w14:textId="77777777" w:rsidR="00D30AB9" w:rsidRDefault="00000000">
      <w:pPr>
        <w:spacing w:before="225" w:after="225" w:line="240" w:lineRule="auto"/>
        <w:jc w:val="both"/>
      </w:pPr>
      <w:r>
        <w:fldChar w:fldCharType="begin">
          <w:ffData>
            <w:name w:val="cbox164365dac17bde"/>
            <w:enabled/>
            <w:calcOnExit w:val="0"/>
            <w:checkBox>
              <w:sizeAuto/>
              <w:default w:val="0"/>
            </w:checkBox>
          </w:ffData>
        </w:fldChar>
      </w:r>
      <w:bookmarkStart w:id="3" w:name="cbox164365dac17bd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DC6B889" w14:textId="77777777" w:rsidR="00D30AB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1BA219D7"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807"/>
        <w:gridCol w:w="3690"/>
        <w:gridCol w:w="2100"/>
        <w:gridCol w:w="679"/>
        <w:gridCol w:w="1782"/>
      </w:tblGrid>
      <w:tr w:rsidR="00D30AB9" w14:paraId="112A06DD" w14:textId="77777777">
        <w:tc>
          <w:tcPr>
            <w:tcW w:w="52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C61E2E" w14:textId="77777777" w:rsidR="00D30AB9" w:rsidRDefault="00000000">
            <w:pPr>
              <w:jc w:val="center"/>
            </w:pPr>
            <w:r>
              <w:rPr>
                <w:rFonts w:ascii="Arial" w:hAnsi="Arial" w:cs="Arial"/>
                <w:b/>
                <w:bCs/>
                <w:color w:val="000000"/>
                <w:position w:val="-2"/>
                <w:sz w:val="18"/>
                <w:szCs w:val="18"/>
                <w:shd w:val="clear" w:color="auto" w:fill="D1D1D1"/>
              </w:rPr>
              <w:t>Sklop</w:t>
            </w:r>
          </w:p>
        </w:tc>
        <w:tc>
          <w:tcPr>
            <w:tcW w:w="36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8092B8" w14:textId="77777777" w:rsidR="00D30AB9" w:rsidRDefault="0000000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8965AC" w14:textId="77777777" w:rsidR="00D30AB9" w:rsidRDefault="0000000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0E669B" w14:textId="77777777" w:rsidR="00D30AB9" w:rsidRDefault="0000000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830A2B" w14:textId="77777777" w:rsidR="00D30AB9" w:rsidRDefault="00000000">
            <w:pPr>
              <w:jc w:val="center"/>
            </w:pPr>
            <w:r>
              <w:rPr>
                <w:rFonts w:ascii="Arial" w:hAnsi="Arial" w:cs="Arial"/>
                <w:b/>
                <w:bCs/>
                <w:color w:val="000000"/>
                <w:position w:val="-2"/>
                <w:sz w:val="18"/>
                <w:szCs w:val="18"/>
                <w:shd w:val="clear" w:color="auto" w:fill="D1D1D1"/>
              </w:rPr>
              <w:t>Vrednost z DDV</w:t>
            </w:r>
          </w:p>
        </w:tc>
      </w:tr>
      <w:tr w:rsidR="00D30AB9" w14:paraId="5D7012F1"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60DDA" w14:textId="77777777" w:rsidR="00D30AB9" w:rsidRDefault="00000000">
            <w:pPr>
              <w:jc w:val="right"/>
            </w:pPr>
            <w:r>
              <w:rPr>
                <w:rFonts w:ascii="Arial" w:hAnsi="Arial" w:cs="Arial"/>
                <w:color w:val="000000"/>
                <w:position w:val="-2"/>
                <w:sz w:val="18"/>
                <w:szCs w:val="18"/>
              </w:rPr>
              <w:t>1.</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E1533" w14:textId="77777777" w:rsidR="00D30AB9" w:rsidRDefault="00000000">
            <w:pPr>
              <w:jc w:val="right"/>
            </w:pPr>
            <w:r>
              <w:rPr>
                <w:rFonts w:ascii="Arial" w:hAnsi="Arial" w:cs="Arial"/>
                <w:color w:val="000000"/>
                <w:position w:val="-2"/>
                <w:sz w:val="18"/>
                <w:szCs w:val="18"/>
              </w:rPr>
              <w:t>Zobozdravniški stol s pripadajočimi nasadnimi instrumenti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0176C"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F7887"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6FBB44" w14:textId="77777777" w:rsidR="00D30AB9" w:rsidRDefault="00000000">
            <w:r>
              <w:rPr>
                <w:rFonts w:ascii="Arial" w:hAnsi="Arial" w:cs="Arial"/>
                <w:color w:val="000000"/>
                <w:position w:val="-2"/>
                <w:sz w:val="18"/>
                <w:szCs w:val="18"/>
              </w:rPr>
              <w:t> </w:t>
            </w:r>
          </w:p>
        </w:tc>
      </w:tr>
      <w:tr w:rsidR="00D30AB9" w14:paraId="2C34CB2F"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38F54" w14:textId="77777777" w:rsidR="00D30AB9" w:rsidRDefault="00000000">
            <w:pPr>
              <w:jc w:val="right"/>
            </w:pPr>
            <w:r>
              <w:rPr>
                <w:rFonts w:ascii="Arial" w:hAnsi="Arial" w:cs="Arial"/>
                <w:color w:val="000000"/>
                <w:position w:val="-2"/>
                <w:sz w:val="18"/>
                <w:szCs w:val="18"/>
              </w:rPr>
              <w:t>2.</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EE52F2" w14:textId="77777777" w:rsidR="00D30AB9" w:rsidRDefault="00000000">
            <w:pPr>
              <w:jc w:val="right"/>
            </w:pPr>
            <w:r>
              <w:rPr>
                <w:rFonts w:ascii="Arial" w:hAnsi="Arial" w:cs="Arial"/>
                <w:color w:val="000000"/>
                <w:position w:val="-2"/>
                <w:sz w:val="18"/>
                <w:szCs w:val="18"/>
              </w:rPr>
              <w:t>Manjše aparature in oprema za zobozdravstvo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0E80E"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32845"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2CA7F8" w14:textId="77777777" w:rsidR="00D30AB9" w:rsidRDefault="00000000">
            <w:r>
              <w:rPr>
                <w:rFonts w:ascii="Arial" w:hAnsi="Arial" w:cs="Arial"/>
                <w:color w:val="000000"/>
                <w:position w:val="-2"/>
                <w:sz w:val="18"/>
                <w:szCs w:val="18"/>
              </w:rPr>
              <w:t> </w:t>
            </w:r>
          </w:p>
        </w:tc>
      </w:tr>
      <w:tr w:rsidR="00D30AB9" w14:paraId="02F650F1"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387BF" w14:textId="77777777" w:rsidR="00D30AB9" w:rsidRDefault="00000000">
            <w:pPr>
              <w:jc w:val="right"/>
            </w:pPr>
            <w:r>
              <w:rPr>
                <w:rFonts w:ascii="Arial" w:hAnsi="Arial" w:cs="Arial"/>
                <w:color w:val="000000"/>
                <w:position w:val="-2"/>
                <w:sz w:val="18"/>
                <w:szCs w:val="18"/>
              </w:rPr>
              <w:t>3.</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B4A4F" w14:textId="77777777" w:rsidR="00D30AB9" w:rsidRDefault="00000000">
            <w:pPr>
              <w:jc w:val="right"/>
            </w:pPr>
            <w:r>
              <w:rPr>
                <w:rFonts w:ascii="Arial" w:hAnsi="Arial" w:cs="Arial"/>
                <w:color w:val="000000"/>
                <w:position w:val="-2"/>
                <w:sz w:val="18"/>
                <w:szCs w:val="18"/>
              </w:rPr>
              <w:t>TV ekran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E7AB7"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6814D" w14:textId="77777777" w:rsidR="00D30AB9" w:rsidRDefault="0000000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B512F" w14:textId="77777777" w:rsidR="00D30AB9" w:rsidRDefault="00000000">
            <w:r>
              <w:rPr>
                <w:rFonts w:ascii="Arial" w:hAnsi="Arial" w:cs="Arial"/>
                <w:color w:val="000000"/>
                <w:position w:val="-2"/>
                <w:sz w:val="18"/>
                <w:szCs w:val="18"/>
              </w:rPr>
              <w:t> </w:t>
            </w:r>
          </w:p>
        </w:tc>
      </w:tr>
      <w:tr w:rsidR="003607D4" w14:paraId="67E07E3F" w14:textId="77777777">
        <w:tc>
          <w:tcPr>
            <w:tcW w:w="52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651AAD" w14:textId="3210EFDE" w:rsidR="003607D4" w:rsidRPr="00CF33EF" w:rsidRDefault="003607D4">
            <w:pPr>
              <w:jc w:val="right"/>
              <w:rPr>
                <w:rFonts w:ascii="Arial" w:hAnsi="Arial" w:cs="Arial"/>
                <w:color w:val="FF0000"/>
                <w:position w:val="-2"/>
                <w:sz w:val="18"/>
                <w:szCs w:val="18"/>
              </w:rPr>
            </w:pPr>
            <w:r w:rsidRPr="00CF33EF">
              <w:rPr>
                <w:rFonts w:ascii="Arial" w:hAnsi="Arial" w:cs="Arial"/>
                <w:color w:val="FF0000"/>
                <w:position w:val="-2"/>
                <w:sz w:val="18"/>
                <w:szCs w:val="18"/>
              </w:rPr>
              <w:t>4.</w:t>
            </w:r>
          </w:p>
        </w:tc>
        <w:tc>
          <w:tcPr>
            <w:tcW w:w="36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BD432D" w14:textId="6CD2724B" w:rsidR="003607D4" w:rsidRPr="00CF33EF" w:rsidRDefault="003607D4">
            <w:pPr>
              <w:jc w:val="right"/>
              <w:rPr>
                <w:rFonts w:ascii="Arial" w:hAnsi="Arial" w:cs="Arial"/>
                <w:color w:val="FF0000"/>
                <w:position w:val="-2"/>
                <w:sz w:val="18"/>
                <w:szCs w:val="18"/>
              </w:rPr>
            </w:pPr>
            <w:r w:rsidRPr="00CF33EF">
              <w:rPr>
                <w:rFonts w:ascii="Arial" w:hAnsi="Arial" w:cs="Arial"/>
                <w:color w:val="FF0000"/>
                <w:position w:val="-2"/>
                <w:sz w:val="18"/>
                <w:szCs w:val="18"/>
              </w:rPr>
              <w:t>Sterilizator - avtoklav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6F795" w14:textId="77777777" w:rsidR="003607D4" w:rsidRDefault="003607D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14C7A0" w14:textId="77777777" w:rsidR="003607D4" w:rsidRDefault="003607D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B1D51" w14:textId="77777777" w:rsidR="003607D4" w:rsidRDefault="003607D4">
            <w:pPr>
              <w:rPr>
                <w:rFonts w:ascii="Arial" w:hAnsi="Arial" w:cs="Arial"/>
                <w:color w:val="000000"/>
                <w:position w:val="-2"/>
                <w:sz w:val="18"/>
                <w:szCs w:val="18"/>
              </w:rPr>
            </w:pPr>
          </w:p>
        </w:tc>
      </w:tr>
      <w:tr w:rsidR="00D30AB9" w14:paraId="53779456" w14:textId="77777777">
        <w:tc>
          <w:tcPr>
            <w:tcW w:w="5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8BF15C" w14:textId="77777777" w:rsidR="00D30AB9" w:rsidRDefault="00000000">
            <w:pPr>
              <w:jc w:val="right"/>
            </w:pPr>
            <w:r>
              <w:rPr>
                <w:rFonts w:ascii="Arial" w:hAnsi="Arial" w:cs="Arial"/>
                <w:b/>
                <w:bCs/>
                <w:color w:val="000000"/>
                <w:position w:val="-2"/>
                <w:sz w:val="18"/>
                <w:szCs w:val="18"/>
                <w:shd w:val="clear" w:color="auto" w:fill="CCCCCC"/>
              </w:rPr>
              <w:t>Skupaj</w:t>
            </w:r>
          </w:p>
        </w:tc>
        <w:tc>
          <w:tcPr>
            <w:tcW w:w="369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B73F07" w14:textId="77777777" w:rsidR="00D30AB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F9A98A" w14:textId="77777777" w:rsidR="00D30AB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E9DD3C" w14:textId="77777777" w:rsidR="00D30AB9" w:rsidRDefault="0000000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394A" w14:textId="77777777" w:rsidR="00D30AB9" w:rsidRDefault="00000000">
            <w:r>
              <w:rPr>
                <w:rFonts w:ascii="Arial" w:hAnsi="Arial" w:cs="Arial"/>
                <w:color w:val="000000"/>
                <w:position w:val="-2"/>
                <w:sz w:val="18"/>
                <w:szCs w:val="18"/>
                <w:shd w:val="clear" w:color="auto" w:fill="CCCCCC"/>
              </w:rPr>
              <w:t> </w:t>
            </w:r>
          </w:p>
        </w:tc>
      </w:tr>
    </w:tbl>
    <w:p w14:paraId="2D8299E2" w14:textId="77777777" w:rsidR="00D30AB9" w:rsidRDefault="00000000">
      <w:pPr>
        <w:spacing w:before="225" w:after="225" w:line="240" w:lineRule="auto"/>
        <w:jc w:val="both"/>
      </w:pPr>
      <w:r>
        <w:rPr>
          <w:rFonts w:ascii="Arial" w:hAnsi="Arial" w:cs="Arial"/>
          <w:color w:val="000000"/>
          <w:sz w:val="18"/>
          <w:szCs w:val="18"/>
        </w:rPr>
        <w:t> </w:t>
      </w:r>
    </w:p>
    <w:p w14:paraId="0656497F" w14:textId="77777777" w:rsidR="00D30AB9" w:rsidRDefault="00000000">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374E512C" w14:textId="77777777" w:rsidR="00D30AB9" w:rsidRDefault="00000000">
      <w:pPr>
        <w:spacing w:before="225" w:after="225" w:line="240" w:lineRule="auto"/>
        <w:jc w:val="both"/>
      </w:pPr>
      <w:r>
        <w:rPr>
          <w:rFonts w:ascii="Arial" w:hAnsi="Arial" w:cs="Arial"/>
          <w:color w:val="000000"/>
          <w:sz w:val="18"/>
          <w:szCs w:val="18"/>
        </w:rPr>
        <w:t xml:space="preserve">Ponudba velja najmanj </w:t>
      </w:r>
      <w:r>
        <w:rPr>
          <w:rFonts w:ascii="Arial" w:hAnsi="Arial" w:cs="Arial"/>
          <w:b/>
          <w:bCs/>
          <w:color w:val="000000"/>
          <w:sz w:val="18"/>
          <w:szCs w:val="18"/>
        </w:rPr>
        <w:t>60 dni</w:t>
      </w:r>
      <w:r>
        <w:rPr>
          <w:rFonts w:ascii="Arial" w:hAnsi="Arial" w:cs="Arial"/>
          <w:color w:val="000000"/>
          <w:sz w:val="18"/>
          <w:szCs w:val="18"/>
        </w:rPr>
        <w:t xml:space="preserve"> od roka za predložitev ponudb.</w:t>
      </w:r>
    </w:p>
    <w:p w14:paraId="528CDC20" w14:textId="77777777" w:rsidR="00D30AB9"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0E59AFC" w14:textId="77777777" w:rsidR="00D30AB9"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1E08949C" w14:textId="77777777" w:rsidR="00DE112C" w:rsidRDefault="00DE112C">
      <w:pPr>
        <w:spacing w:before="225" w:after="225" w:line="240" w:lineRule="auto"/>
        <w:jc w:val="both"/>
      </w:pPr>
    </w:p>
    <w:p w14:paraId="0377637B" w14:textId="77777777" w:rsidR="00D30AB9"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1630266D" w14:textId="77777777" w:rsidR="00D30AB9" w:rsidRDefault="00000000">
      <w:pPr>
        <w:spacing w:before="225" w:after="225" w:line="240" w:lineRule="auto"/>
        <w:jc w:val="both"/>
      </w:pPr>
      <w:r>
        <w:rPr>
          <w:rFonts w:ascii="Arial" w:hAnsi="Arial" w:cs="Arial"/>
          <w:color w:val="000000"/>
          <w:sz w:val="18"/>
          <w:szCs w:val="18"/>
        </w:rPr>
        <w:t> </w:t>
      </w:r>
    </w:p>
    <w:p w14:paraId="503EE02C" w14:textId="77777777" w:rsidR="00D30AB9" w:rsidRDefault="00000000">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172AD7E0" w14:textId="77777777" w:rsidR="00D30AB9" w:rsidRDefault="00000000">
      <w:pPr>
        <w:spacing w:before="225" w:after="225" w:line="240" w:lineRule="auto"/>
        <w:jc w:val="both"/>
      </w:pPr>
      <w:r>
        <w:rPr>
          <w:rFonts w:ascii="Arial" w:hAnsi="Arial" w:cs="Arial"/>
          <w:color w:val="000000"/>
          <w:sz w:val="18"/>
          <w:szCs w:val="18"/>
        </w:rPr>
        <w:t xml:space="preserve">Izvajalec izstavi račun v elektronski obliki </w:t>
      </w:r>
      <w:r>
        <w:rPr>
          <w:rFonts w:ascii="Arial" w:hAnsi="Arial" w:cs="Arial"/>
          <w:b/>
          <w:bCs/>
          <w:color w:val="000000"/>
          <w:sz w:val="18"/>
          <w:szCs w:val="18"/>
        </w:rPr>
        <w:t>(</w:t>
      </w:r>
      <w:proofErr w:type="spellStart"/>
      <w:r>
        <w:rPr>
          <w:rFonts w:ascii="Arial" w:hAnsi="Arial" w:cs="Arial"/>
          <w:b/>
          <w:bCs/>
          <w:color w:val="000000"/>
          <w:sz w:val="18"/>
          <w:szCs w:val="18"/>
        </w:rPr>
        <w:t>eRačun</w:t>
      </w:r>
      <w:proofErr w:type="spellEnd"/>
      <w:r>
        <w:rPr>
          <w:rFonts w:ascii="Arial" w:hAnsi="Arial" w:cs="Arial"/>
          <w:b/>
          <w:bCs/>
          <w:color w:val="000000"/>
          <w:sz w:val="18"/>
          <w:szCs w:val="18"/>
        </w:rPr>
        <w:t>)</w:t>
      </w:r>
      <w:r>
        <w:rPr>
          <w:rFonts w:ascii="Arial" w:hAnsi="Arial" w:cs="Arial"/>
          <w:color w:val="000000"/>
          <w:sz w:val="18"/>
          <w:szCs w:val="18"/>
        </w:rPr>
        <w:t xml:space="preserve"> preko spletnega portala </w:t>
      </w:r>
      <w:proofErr w:type="spellStart"/>
      <w:r>
        <w:rPr>
          <w:rFonts w:ascii="Arial" w:hAnsi="Arial" w:cs="Arial"/>
          <w:b/>
          <w:bCs/>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1A87AE6" w14:textId="77777777" w:rsidR="00D30AB9" w:rsidRDefault="00000000">
      <w:pPr>
        <w:spacing w:before="225" w:after="225" w:line="240" w:lineRule="auto"/>
        <w:jc w:val="both"/>
      </w:pPr>
      <w:r>
        <w:rPr>
          <w:rFonts w:ascii="Arial" w:hAnsi="Arial" w:cs="Arial"/>
          <w:color w:val="000000"/>
          <w:sz w:val="18"/>
          <w:szCs w:val="18"/>
        </w:rPr>
        <w:t> </w:t>
      </w:r>
    </w:p>
    <w:p w14:paraId="177FB12F" w14:textId="77777777" w:rsidR="00D30AB9" w:rsidRDefault="0000000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8BD1392" w14:textId="77777777" w:rsidR="00D30AB9" w:rsidRDefault="00000000">
      <w:pPr>
        <w:spacing w:before="225" w:after="225" w:line="240" w:lineRule="auto"/>
        <w:jc w:val="both"/>
      </w:pPr>
      <w:r>
        <w:rPr>
          <w:rFonts w:ascii="Arial" w:hAnsi="Arial" w:cs="Arial"/>
          <w:color w:val="000000"/>
          <w:sz w:val="18"/>
          <w:szCs w:val="18"/>
        </w:rPr>
        <w:t> </w:t>
      </w:r>
    </w:p>
    <w:p w14:paraId="28A4840F" w14:textId="77777777" w:rsidR="00D30AB9" w:rsidRDefault="00000000">
      <w:pPr>
        <w:spacing w:before="225" w:after="225" w:line="240" w:lineRule="auto"/>
        <w:jc w:val="both"/>
      </w:pPr>
      <w:r>
        <w:rPr>
          <w:rFonts w:ascii="Arial" w:hAnsi="Arial" w:cs="Arial"/>
          <w:color w:val="000000"/>
          <w:sz w:val="18"/>
          <w:szCs w:val="18"/>
        </w:rPr>
        <w:t> </w:t>
      </w:r>
    </w:p>
    <w:p w14:paraId="4A6AF9E2" w14:textId="77777777" w:rsidR="00D30AB9" w:rsidRDefault="00000000">
      <w:pPr>
        <w:pageBreakBefore/>
        <w:spacing w:before="225" w:after="225" w:line="240" w:lineRule="auto"/>
        <w:jc w:val="both"/>
      </w:pPr>
      <w:r>
        <w:rPr>
          <w:rFonts w:ascii="Arial" w:hAnsi="Arial" w:cs="Arial"/>
          <w:b/>
          <w:bCs/>
          <w:color w:val="000000"/>
          <w:sz w:val="18"/>
          <w:szCs w:val="18"/>
        </w:rPr>
        <w:t>V. Podatki o gospodarskem subjektu</w:t>
      </w:r>
    </w:p>
    <w:tbl>
      <w:tblPr>
        <w:tblStyle w:val="NormalTablePHPDOCX"/>
        <w:tblW w:w="9220" w:type="dxa"/>
        <w:tblInd w:w="102" w:type="dxa"/>
        <w:shd w:val="clear" w:color="auto" w:fill="CCCCCC"/>
        <w:tblLook w:val="04A0" w:firstRow="1" w:lastRow="0" w:firstColumn="1" w:lastColumn="0" w:noHBand="0" w:noVBand="1"/>
      </w:tblPr>
      <w:tblGrid>
        <w:gridCol w:w="6"/>
        <w:gridCol w:w="4074"/>
        <w:gridCol w:w="179"/>
        <w:gridCol w:w="4486"/>
        <w:gridCol w:w="475"/>
      </w:tblGrid>
      <w:tr w:rsidR="00D30AB9" w14:paraId="026F2988"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01230E" w14:textId="77777777" w:rsidR="00D30AB9" w:rsidRDefault="00000000">
            <w:pPr>
              <w:jc w:val="right"/>
            </w:pPr>
            <w:r>
              <w:rPr>
                <w:rFonts w:ascii="Arial" w:hAnsi="Arial" w:cs="Arial"/>
                <w:b/>
                <w:bCs/>
                <w:color w:val="000000"/>
                <w:position w:val="-2"/>
                <w:sz w:val="18"/>
                <w:szCs w:val="18"/>
                <w:shd w:val="clear" w:color="auto" w:fill="CCCCCC"/>
              </w:rPr>
              <w:t>KONTAKTNA OSEBA: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AA7C4C" w14:textId="77777777" w:rsidR="00D30AB9" w:rsidRDefault="00000000">
            <w:r>
              <w:rPr>
                <w:rFonts w:ascii="Arial" w:hAnsi="Arial" w:cs="Arial"/>
                <w:color w:val="000000"/>
                <w:position w:val="-2"/>
                <w:sz w:val="18"/>
                <w:szCs w:val="18"/>
              </w:rPr>
              <w:t> </w:t>
            </w:r>
          </w:p>
        </w:tc>
      </w:tr>
      <w:tr w:rsidR="00D30AB9" w14:paraId="44872379"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9098A" w14:textId="77777777" w:rsidR="00D30AB9" w:rsidRDefault="00000000">
            <w:pPr>
              <w:jc w:val="right"/>
            </w:pPr>
            <w:r>
              <w:rPr>
                <w:rFonts w:ascii="Arial" w:hAnsi="Arial" w:cs="Arial"/>
                <w:b/>
                <w:bCs/>
                <w:color w:val="000000"/>
                <w:position w:val="-2"/>
                <w:sz w:val="18"/>
                <w:szCs w:val="18"/>
                <w:shd w:val="clear" w:color="auto" w:fill="CCCCCC"/>
              </w:rPr>
              <w:t>E-POŠTA KONTAKTNE OSEBE: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FE9BE" w14:textId="77777777" w:rsidR="00D30AB9" w:rsidRDefault="00000000">
            <w:r>
              <w:rPr>
                <w:rFonts w:ascii="Arial" w:hAnsi="Arial" w:cs="Arial"/>
                <w:color w:val="000000"/>
                <w:position w:val="-2"/>
                <w:sz w:val="18"/>
                <w:szCs w:val="18"/>
              </w:rPr>
              <w:t> </w:t>
            </w:r>
          </w:p>
        </w:tc>
      </w:tr>
      <w:tr w:rsidR="00D30AB9" w14:paraId="33607AD1"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689FC4" w14:textId="77777777" w:rsidR="00D30AB9" w:rsidRDefault="00000000">
            <w:pPr>
              <w:jc w:val="right"/>
            </w:pPr>
            <w:r>
              <w:rPr>
                <w:rFonts w:ascii="Arial" w:hAnsi="Arial" w:cs="Arial"/>
                <w:b/>
                <w:bCs/>
                <w:color w:val="000000"/>
                <w:position w:val="-2"/>
                <w:sz w:val="18"/>
                <w:szCs w:val="18"/>
                <w:shd w:val="clear" w:color="auto" w:fill="CCCCCC"/>
              </w:rPr>
              <w:t>TELEFON:</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5EEA1" w14:textId="77777777" w:rsidR="00D30AB9" w:rsidRDefault="00000000">
            <w:r>
              <w:rPr>
                <w:rFonts w:ascii="Arial" w:hAnsi="Arial" w:cs="Arial"/>
                <w:color w:val="000000"/>
                <w:position w:val="-2"/>
                <w:sz w:val="18"/>
                <w:szCs w:val="18"/>
              </w:rPr>
              <w:t> </w:t>
            </w:r>
          </w:p>
        </w:tc>
      </w:tr>
      <w:tr w:rsidR="00D30AB9" w14:paraId="01C8E9A2"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548616" w14:textId="77777777" w:rsidR="00D30AB9" w:rsidRDefault="00000000">
            <w:pPr>
              <w:jc w:val="right"/>
            </w:pPr>
            <w:r>
              <w:rPr>
                <w:rFonts w:ascii="Arial" w:hAnsi="Arial" w:cs="Arial"/>
                <w:b/>
                <w:bCs/>
                <w:color w:val="000000"/>
                <w:position w:val="-2"/>
                <w:sz w:val="18"/>
                <w:szCs w:val="18"/>
                <w:shd w:val="clear" w:color="auto" w:fill="CCCCCC"/>
              </w:rPr>
              <w:t>ID ZA DDV: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8AB86" w14:textId="77777777" w:rsidR="00D30AB9" w:rsidRDefault="00000000">
            <w:r>
              <w:rPr>
                <w:rFonts w:ascii="Arial" w:hAnsi="Arial" w:cs="Arial"/>
                <w:color w:val="000000"/>
                <w:position w:val="-2"/>
                <w:sz w:val="18"/>
                <w:szCs w:val="18"/>
              </w:rPr>
              <w:t> </w:t>
            </w:r>
          </w:p>
        </w:tc>
      </w:tr>
      <w:tr w:rsidR="00D30AB9" w14:paraId="267F6D14"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B796F0" w14:textId="77777777" w:rsidR="00D30AB9" w:rsidRDefault="00000000">
            <w:pPr>
              <w:jc w:val="right"/>
            </w:pPr>
            <w:r>
              <w:rPr>
                <w:rFonts w:ascii="Arial" w:hAnsi="Arial" w:cs="Arial"/>
                <w:b/>
                <w:bCs/>
                <w:color w:val="000000"/>
                <w:position w:val="-2"/>
                <w:sz w:val="18"/>
                <w:szCs w:val="18"/>
                <w:shd w:val="clear" w:color="auto" w:fill="CCCCCC"/>
              </w:rPr>
              <w:t>PRISTOJNI FINANČNI URAD: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639AE" w14:textId="77777777" w:rsidR="00D30AB9" w:rsidRDefault="00000000">
            <w:r>
              <w:rPr>
                <w:rFonts w:ascii="Arial" w:hAnsi="Arial" w:cs="Arial"/>
                <w:color w:val="000000"/>
                <w:position w:val="-2"/>
                <w:sz w:val="18"/>
                <w:szCs w:val="18"/>
              </w:rPr>
              <w:t> </w:t>
            </w:r>
          </w:p>
        </w:tc>
      </w:tr>
      <w:tr w:rsidR="00D30AB9" w14:paraId="5E3B0E7F"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8859D5" w14:textId="77777777" w:rsidR="00D30AB9" w:rsidRDefault="00000000">
            <w:pPr>
              <w:jc w:val="right"/>
            </w:pPr>
            <w:r>
              <w:rPr>
                <w:rFonts w:ascii="Arial" w:hAnsi="Arial" w:cs="Arial"/>
                <w:b/>
                <w:bCs/>
                <w:color w:val="000000"/>
                <w:position w:val="-2"/>
                <w:sz w:val="18"/>
                <w:szCs w:val="18"/>
                <w:shd w:val="clear" w:color="auto" w:fill="CCCCCC"/>
              </w:rPr>
              <w:t>MATIČNA ŠTEVILKA: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F161" w14:textId="77777777" w:rsidR="00D30AB9" w:rsidRDefault="00000000">
            <w:r>
              <w:rPr>
                <w:rFonts w:ascii="Arial" w:hAnsi="Arial" w:cs="Arial"/>
                <w:color w:val="000000"/>
                <w:position w:val="-2"/>
                <w:sz w:val="18"/>
                <w:szCs w:val="18"/>
              </w:rPr>
              <w:t> </w:t>
            </w:r>
          </w:p>
        </w:tc>
      </w:tr>
      <w:tr w:rsidR="00D30AB9" w14:paraId="2C7C0796"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A817E6" w14:textId="77777777" w:rsidR="00D30AB9" w:rsidRDefault="00000000">
            <w:pPr>
              <w:jc w:val="right"/>
            </w:pPr>
            <w:r>
              <w:rPr>
                <w:rFonts w:ascii="Arial" w:hAnsi="Arial" w:cs="Arial"/>
                <w:b/>
                <w:bCs/>
                <w:color w:val="000000"/>
                <w:position w:val="-2"/>
                <w:sz w:val="18"/>
                <w:szCs w:val="18"/>
                <w:shd w:val="clear" w:color="auto" w:fill="CCCCCC"/>
              </w:rPr>
              <w:t>ŠTEVILKE TRANSAKCIJSKIH RAČUNOV:</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98C66" w14:textId="77777777" w:rsidR="00D30AB9" w:rsidRDefault="00000000">
            <w:r>
              <w:rPr>
                <w:rFonts w:ascii="Arial" w:hAnsi="Arial" w:cs="Arial"/>
                <w:color w:val="000000"/>
                <w:position w:val="-2"/>
                <w:sz w:val="18"/>
                <w:szCs w:val="18"/>
              </w:rPr>
              <w:t> </w:t>
            </w:r>
          </w:p>
        </w:tc>
      </w:tr>
      <w:tr w:rsidR="00D30AB9" w14:paraId="650F7597"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3BD9DD" w14:textId="77777777" w:rsidR="00D30AB9"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21BAFD" w14:textId="77777777" w:rsidR="00D30AB9" w:rsidRDefault="00000000">
            <w:r>
              <w:rPr>
                <w:rFonts w:ascii="Arial" w:hAnsi="Arial" w:cs="Arial"/>
                <w:color w:val="000000"/>
                <w:position w:val="-2"/>
                <w:sz w:val="18"/>
                <w:szCs w:val="18"/>
              </w:rPr>
              <w:t> </w:t>
            </w:r>
          </w:p>
        </w:tc>
      </w:tr>
      <w:tr w:rsidR="00D30AB9" w14:paraId="71690E86"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1F2176" w14:textId="77777777" w:rsidR="00D30AB9"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36C28" w14:textId="77777777" w:rsidR="00D30AB9" w:rsidRDefault="00000000">
            <w:r>
              <w:rPr>
                <w:rFonts w:ascii="Arial" w:hAnsi="Arial" w:cs="Arial"/>
                <w:color w:val="000000"/>
                <w:position w:val="-2"/>
                <w:sz w:val="18"/>
                <w:szCs w:val="18"/>
              </w:rPr>
              <w:t> </w:t>
            </w:r>
          </w:p>
        </w:tc>
      </w:tr>
      <w:tr w:rsidR="00D30AB9" w14:paraId="623169A3"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5F1C45" w14:textId="77777777" w:rsidR="00D30AB9" w:rsidRDefault="0000000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6AFD" w14:textId="77777777" w:rsidR="00D30AB9" w:rsidRDefault="00000000">
            <w:r>
              <w:rPr>
                <w:rFonts w:ascii="Arial" w:hAnsi="Arial" w:cs="Arial"/>
                <w:color w:val="000000"/>
                <w:position w:val="-2"/>
                <w:sz w:val="18"/>
                <w:szCs w:val="18"/>
              </w:rPr>
              <w:t> </w:t>
            </w:r>
          </w:p>
        </w:tc>
      </w:tr>
      <w:tr w:rsidR="00D30AB9" w14:paraId="68ABA979"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AE8A7A" w14:textId="77777777" w:rsidR="00D30AB9" w:rsidRDefault="0000000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33240" w14:textId="77777777" w:rsidR="00D30AB9" w:rsidRDefault="00000000">
            <w:r>
              <w:rPr>
                <w:rFonts w:ascii="Arial" w:hAnsi="Arial" w:cs="Arial"/>
                <w:color w:val="000000"/>
                <w:position w:val="-2"/>
                <w:sz w:val="18"/>
                <w:szCs w:val="18"/>
              </w:rPr>
              <w:t> </w:t>
            </w:r>
          </w:p>
        </w:tc>
      </w:tr>
      <w:tr w:rsidR="00D30AB9" w14:paraId="4228CBDF"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17A46" w14:textId="77777777" w:rsidR="00D30AB9" w:rsidRDefault="0000000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C97D0" w14:textId="77777777" w:rsidR="00D30AB9" w:rsidRDefault="00000000">
            <w:r>
              <w:rPr>
                <w:rFonts w:ascii="Arial" w:hAnsi="Arial" w:cs="Arial"/>
                <w:color w:val="000000"/>
                <w:position w:val="-2"/>
                <w:sz w:val="18"/>
                <w:szCs w:val="18"/>
              </w:rPr>
              <w:t> </w:t>
            </w:r>
          </w:p>
        </w:tc>
      </w:tr>
      <w:tr w:rsidR="00D30AB9" w14:paraId="51813E0E" w14:textId="77777777" w:rsidTr="00B41B11">
        <w:trPr>
          <w:gridBefore w:val="1"/>
          <w:wBefore w:w="6" w:type="dxa"/>
        </w:trPr>
        <w:tc>
          <w:tcPr>
            <w:tcW w:w="4253"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220487" w14:textId="77777777" w:rsidR="00D30AB9"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9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472B4" w14:textId="77777777" w:rsidR="00D30AB9" w:rsidRDefault="00000000">
            <w:r>
              <w:rPr>
                <w:rFonts w:ascii="Arial" w:hAnsi="Arial" w:cs="Arial"/>
                <w:color w:val="000000"/>
                <w:position w:val="-2"/>
                <w:sz w:val="18"/>
                <w:szCs w:val="18"/>
              </w:rPr>
              <w:t> </w:t>
            </w:r>
          </w:p>
        </w:tc>
      </w:tr>
      <w:tr w:rsidR="00D30AB9" w14:paraId="404349ED" w14:textId="77777777" w:rsidTr="00B41B11">
        <w:tblPrEx>
          <w:shd w:val="clear" w:color="auto" w:fill="auto"/>
        </w:tblPrEx>
        <w:trPr>
          <w:gridAfter w:val="1"/>
          <w:wAfter w:w="475" w:type="dxa"/>
        </w:trPr>
        <w:tc>
          <w:tcPr>
            <w:tcW w:w="8745" w:type="dxa"/>
            <w:gridSpan w:val="4"/>
            <w:tcMar>
              <w:top w:w="75" w:type="dxa"/>
              <w:bottom w:w="75" w:type="dxa"/>
            </w:tcMar>
            <w:vAlign w:val="center"/>
          </w:tcPr>
          <w:p w14:paraId="518DBBFF" w14:textId="77777777" w:rsidR="00D30AB9" w:rsidRDefault="0000000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571F7FC" w14:textId="0E133C97" w:rsidR="00D30AB9" w:rsidRDefault="00D30AB9">
            <w:pPr>
              <w:spacing w:before="135" w:after="135"/>
              <w:jc w:val="both"/>
              <w:textAlignment w:val="center"/>
            </w:pPr>
          </w:p>
        </w:tc>
      </w:tr>
      <w:tr w:rsidR="00D30AB9" w14:paraId="359BD667" w14:textId="77777777" w:rsidTr="00B41B11">
        <w:tblPrEx>
          <w:shd w:val="clear" w:color="auto" w:fill="auto"/>
        </w:tblPrEx>
        <w:trPr>
          <w:gridAfter w:val="1"/>
          <w:wAfter w:w="475" w:type="dxa"/>
        </w:trPr>
        <w:tc>
          <w:tcPr>
            <w:tcW w:w="4080" w:type="dxa"/>
            <w:gridSpan w:val="2"/>
            <w:tcMar>
              <w:top w:w="75" w:type="dxa"/>
              <w:bottom w:w="75" w:type="dxa"/>
            </w:tcMar>
            <w:vAlign w:val="center"/>
          </w:tcPr>
          <w:p w14:paraId="7077D898" w14:textId="77777777" w:rsidR="00D30AB9" w:rsidRDefault="00000000">
            <w:r>
              <w:rPr>
                <w:rFonts w:ascii="Arial" w:hAnsi="Arial" w:cs="Arial"/>
                <w:color w:val="000000"/>
                <w:position w:val="-2"/>
                <w:sz w:val="18"/>
                <w:szCs w:val="18"/>
              </w:rPr>
              <w:t>Kraj in datum:</w:t>
            </w:r>
          </w:p>
        </w:tc>
        <w:tc>
          <w:tcPr>
            <w:tcW w:w="0" w:type="auto"/>
            <w:gridSpan w:val="2"/>
            <w:tcMar>
              <w:top w:w="75" w:type="dxa"/>
              <w:bottom w:w="75" w:type="dxa"/>
            </w:tcMar>
            <w:vAlign w:val="center"/>
          </w:tcPr>
          <w:p w14:paraId="40BD34B5" w14:textId="77777777" w:rsidR="00D30AB9" w:rsidRDefault="00000000">
            <w:pPr>
              <w:jc w:val="center"/>
            </w:pPr>
            <w:r>
              <w:rPr>
                <w:rFonts w:ascii="Arial" w:hAnsi="Arial" w:cs="Arial"/>
                <w:color w:val="000000"/>
                <w:position w:val="-2"/>
                <w:sz w:val="18"/>
                <w:szCs w:val="18"/>
              </w:rPr>
              <w:t>Ime in priimek: _____________________</w:t>
            </w:r>
          </w:p>
        </w:tc>
      </w:tr>
      <w:tr w:rsidR="00D30AB9" w14:paraId="5D6B9C5E" w14:textId="77777777" w:rsidTr="00B41B11">
        <w:tblPrEx>
          <w:shd w:val="clear" w:color="auto" w:fill="auto"/>
        </w:tblPrEx>
        <w:trPr>
          <w:gridAfter w:val="1"/>
          <w:wAfter w:w="475" w:type="dxa"/>
        </w:trPr>
        <w:tc>
          <w:tcPr>
            <w:tcW w:w="4080" w:type="dxa"/>
            <w:gridSpan w:val="2"/>
            <w:tcMar>
              <w:top w:w="75" w:type="dxa"/>
              <w:bottom w:w="75" w:type="dxa"/>
            </w:tcMar>
            <w:vAlign w:val="center"/>
          </w:tcPr>
          <w:p w14:paraId="367CEE4F" w14:textId="77777777" w:rsidR="00D30AB9" w:rsidRDefault="00000000">
            <w:r>
              <w:rPr>
                <w:rFonts w:ascii="Arial" w:hAnsi="Arial" w:cs="Arial"/>
                <w:color w:val="000000"/>
                <w:position w:val="-2"/>
                <w:sz w:val="18"/>
                <w:szCs w:val="18"/>
              </w:rPr>
              <w:t> </w:t>
            </w:r>
          </w:p>
        </w:tc>
        <w:tc>
          <w:tcPr>
            <w:tcW w:w="0" w:type="auto"/>
            <w:gridSpan w:val="2"/>
            <w:tcMar>
              <w:top w:w="75" w:type="dxa"/>
              <w:bottom w:w="75" w:type="dxa"/>
            </w:tcMar>
            <w:vAlign w:val="center"/>
          </w:tcPr>
          <w:p w14:paraId="71CF0BB6" w14:textId="77777777" w:rsidR="00D30AB9" w:rsidRDefault="00D30AB9"/>
          <w:p w14:paraId="2F013C1B" w14:textId="77777777" w:rsidR="00D30AB9"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45AA3B6" w14:textId="77777777" w:rsidR="00D30AB9" w:rsidRDefault="00D30AB9">
      <w:pPr>
        <w:sectPr w:rsidR="00D30AB9" w:rsidSect="006E7A2B">
          <w:footerReference w:type="default" r:id="rId12"/>
          <w:pgSz w:w="11906" w:h="16838"/>
          <w:pgMar w:top="1418" w:right="1418" w:bottom="1418" w:left="1418" w:header="567" w:footer="596" w:gutter="0"/>
          <w:cols w:space="708"/>
          <w:docGrid w:linePitch="360"/>
        </w:sectPr>
      </w:pPr>
    </w:p>
    <w:p w14:paraId="24471D43"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573A6A41" w14:textId="77777777" w:rsidR="00252358" w:rsidRPr="00252358" w:rsidRDefault="00000000" w:rsidP="00252358"/>
    <w:p w14:paraId="770B346C"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03E71A42" w14:textId="77777777" w:rsidR="00EB2A75" w:rsidRDefault="00000000" w:rsidP="00EB2A75">
      <w:pPr>
        <w:spacing w:after="120"/>
        <w:rPr>
          <w:rFonts w:ascii="Arial" w:hAnsi="Arial" w:cs="Arial"/>
        </w:rPr>
      </w:pPr>
    </w:p>
    <w:p w14:paraId="53E715BD" w14:textId="77777777" w:rsidR="00D30AB9" w:rsidRDefault="00000000">
      <w:pPr>
        <w:spacing w:before="225" w:after="225" w:line="240" w:lineRule="auto"/>
        <w:jc w:val="both"/>
      </w:pPr>
      <w:r>
        <w:rPr>
          <w:rFonts w:ascii="Arial" w:hAnsi="Arial" w:cs="Arial"/>
          <w:color w:val="000000"/>
          <w:sz w:val="18"/>
          <w:szCs w:val="18"/>
        </w:rPr>
        <w:t xml:space="preserve">Ponudnik pri elektronski oddaji ponudbe v razdelek </w:t>
      </w:r>
      <w:r>
        <w:rPr>
          <w:rFonts w:ascii="Arial" w:hAnsi="Arial" w:cs="Arial"/>
          <w:b/>
          <w:bCs/>
          <w:color w:val="000000"/>
          <w:sz w:val="18"/>
          <w:szCs w:val="18"/>
        </w:rPr>
        <w:t>»ESPD – ponudnik« uvozi *.</w:t>
      </w:r>
      <w:proofErr w:type="spellStart"/>
      <w:r>
        <w:rPr>
          <w:rFonts w:ascii="Arial" w:hAnsi="Arial" w:cs="Arial"/>
          <w:b/>
          <w:bCs/>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339E39A" w14:textId="77777777" w:rsidR="00D30AB9" w:rsidRDefault="00000000">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3EDD7305" w14:textId="77777777" w:rsidR="00D30AB9" w:rsidRDefault="0000000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50926C1E" w14:textId="77777777" w:rsidR="00D30AB9" w:rsidRDefault="00D30AB9">
      <w:pPr>
        <w:sectPr w:rsidR="00D30AB9" w:rsidSect="006E7A2B">
          <w:footerReference w:type="default" r:id="rId13"/>
          <w:pgSz w:w="11906" w:h="16838"/>
          <w:pgMar w:top="1418" w:right="1418" w:bottom="1418" w:left="1418" w:header="567" w:footer="596" w:gutter="0"/>
          <w:cols w:space="708"/>
          <w:docGrid w:linePitch="360"/>
        </w:sectPr>
      </w:pPr>
    </w:p>
    <w:p w14:paraId="1C4AAAEB"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778BC20C" w14:textId="77777777" w:rsidR="00252358" w:rsidRPr="00252358" w:rsidRDefault="00000000" w:rsidP="00252358"/>
    <w:p w14:paraId="47A04DE8"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BD98762" w14:textId="77777777" w:rsidR="00EB2A75" w:rsidRDefault="00000000" w:rsidP="00EB2A75">
      <w:pPr>
        <w:spacing w:after="120"/>
        <w:rPr>
          <w:rFonts w:ascii="Arial" w:hAnsi="Arial" w:cs="Arial"/>
        </w:rPr>
      </w:pPr>
    </w:p>
    <w:p w14:paraId="132BAD18" w14:textId="77777777" w:rsidR="00D30AB9"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0D9C3A2E" w14:textId="77777777" w:rsidR="00D30AB9"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30AB9" w14:paraId="32F6BE5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709CA0" w14:textId="77777777" w:rsidR="00D30AB9"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57C85" w14:textId="77777777" w:rsidR="00D30AB9" w:rsidRDefault="00000000">
            <w:r>
              <w:rPr>
                <w:rFonts w:ascii="Arial" w:hAnsi="Arial" w:cs="Arial"/>
                <w:color w:val="000000"/>
                <w:position w:val="-2"/>
                <w:sz w:val="18"/>
                <w:szCs w:val="18"/>
              </w:rPr>
              <w:t> </w:t>
            </w:r>
          </w:p>
        </w:tc>
      </w:tr>
      <w:tr w:rsidR="00D30AB9" w14:paraId="27F7756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159D6" w14:textId="77777777" w:rsidR="00D30AB9"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04A19" w14:textId="77777777" w:rsidR="00D30AB9" w:rsidRDefault="00000000">
            <w:r>
              <w:rPr>
                <w:rFonts w:ascii="Arial" w:hAnsi="Arial" w:cs="Arial"/>
                <w:color w:val="000000"/>
                <w:position w:val="-2"/>
                <w:sz w:val="18"/>
                <w:szCs w:val="18"/>
              </w:rPr>
              <w:t> </w:t>
            </w:r>
          </w:p>
        </w:tc>
      </w:tr>
      <w:tr w:rsidR="00D30AB9" w14:paraId="627FD33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ECAFA" w14:textId="77777777" w:rsidR="00D30AB9"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B043" w14:textId="77777777" w:rsidR="00D30AB9" w:rsidRDefault="00000000">
            <w:r>
              <w:rPr>
                <w:rFonts w:ascii="Arial" w:hAnsi="Arial" w:cs="Arial"/>
                <w:color w:val="000000"/>
                <w:position w:val="-2"/>
                <w:sz w:val="18"/>
                <w:szCs w:val="18"/>
              </w:rPr>
              <w:t> </w:t>
            </w:r>
          </w:p>
        </w:tc>
      </w:tr>
      <w:tr w:rsidR="00D30AB9" w14:paraId="7F7A3DD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65C10" w14:textId="77777777" w:rsidR="00D30AB9"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6BA6A" w14:textId="77777777" w:rsidR="00D30AB9" w:rsidRDefault="00000000">
            <w:r>
              <w:rPr>
                <w:rFonts w:ascii="Arial" w:hAnsi="Arial" w:cs="Arial"/>
                <w:color w:val="000000"/>
                <w:position w:val="-2"/>
                <w:sz w:val="18"/>
                <w:szCs w:val="18"/>
              </w:rPr>
              <w:t> </w:t>
            </w:r>
          </w:p>
        </w:tc>
      </w:tr>
    </w:tbl>
    <w:p w14:paraId="0FA41A75" w14:textId="77777777" w:rsidR="00D30AB9" w:rsidRDefault="00000000">
      <w:pPr>
        <w:spacing w:before="225" w:after="225" w:line="240" w:lineRule="auto"/>
        <w:jc w:val="both"/>
      </w:pPr>
      <w:r>
        <w:rPr>
          <w:rFonts w:ascii="Arial" w:hAnsi="Arial" w:cs="Arial"/>
          <w:color w:val="000000"/>
          <w:sz w:val="18"/>
          <w:szCs w:val="18"/>
        </w:rPr>
        <w:t> </w:t>
      </w:r>
    </w:p>
    <w:p w14:paraId="2597C5F5" w14:textId="77777777" w:rsidR="00D30AB9"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30AB9" w14:paraId="66168BB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21E79" w14:textId="77777777" w:rsidR="00D30AB9"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7D2F5" w14:textId="77777777" w:rsidR="00D30AB9"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54FA63" w14:textId="77777777" w:rsidR="00D30AB9" w:rsidRDefault="00000000">
            <w:r>
              <w:rPr>
                <w:rFonts w:ascii="Arial" w:hAnsi="Arial" w:cs="Arial"/>
                <w:color w:val="000000"/>
                <w:position w:val="-2"/>
                <w:sz w:val="18"/>
                <w:szCs w:val="18"/>
              </w:rPr>
              <w:t>EMŠO*</w:t>
            </w:r>
          </w:p>
        </w:tc>
      </w:tr>
      <w:tr w:rsidR="00D30AB9" w14:paraId="629D36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9FC71"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6272F"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A0F64" w14:textId="77777777" w:rsidR="00D30AB9" w:rsidRDefault="00000000">
            <w:r>
              <w:rPr>
                <w:rFonts w:ascii="Arial" w:hAnsi="Arial" w:cs="Arial"/>
                <w:color w:val="000000"/>
                <w:position w:val="-2"/>
                <w:sz w:val="18"/>
                <w:szCs w:val="18"/>
              </w:rPr>
              <w:t> </w:t>
            </w:r>
          </w:p>
        </w:tc>
      </w:tr>
      <w:tr w:rsidR="00D30AB9" w14:paraId="423CB44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43E85E"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3629BF"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EC8F27" w14:textId="77777777" w:rsidR="00D30AB9" w:rsidRDefault="00000000">
            <w:r>
              <w:rPr>
                <w:rFonts w:ascii="Arial" w:hAnsi="Arial" w:cs="Arial"/>
                <w:color w:val="000000"/>
                <w:position w:val="-2"/>
                <w:sz w:val="18"/>
                <w:szCs w:val="18"/>
              </w:rPr>
              <w:t> </w:t>
            </w:r>
          </w:p>
        </w:tc>
      </w:tr>
      <w:tr w:rsidR="00D30AB9" w14:paraId="33A6729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D7504"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DEF724"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BEE01" w14:textId="77777777" w:rsidR="00D30AB9" w:rsidRDefault="00000000">
            <w:r>
              <w:rPr>
                <w:rFonts w:ascii="Arial" w:hAnsi="Arial" w:cs="Arial"/>
                <w:color w:val="000000"/>
                <w:position w:val="-2"/>
                <w:sz w:val="18"/>
                <w:szCs w:val="18"/>
              </w:rPr>
              <w:t> </w:t>
            </w:r>
          </w:p>
        </w:tc>
      </w:tr>
      <w:tr w:rsidR="00D30AB9" w14:paraId="4721597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780C6"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63E4F3"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5320E3" w14:textId="77777777" w:rsidR="00D30AB9" w:rsidRDefault="00000000">
            <w:r>
              <w:rPr>
                <w:rFonts w:ascii="Arial" w:hAnsi="Arial" w:cs="Arial"/>
                <w:color w:val="000000"/>
                <w:position w:val="-2"/>
                <w:sz w:val="18"/>
                <w:szCs w:val="18"/>
              </w:rPr>
              <w:t> </w:t>
            </w:r>
          </w:p>
        </w:tc>
      </w:tr>
      <w:tr w:rsidR="00D30AB9" w14:paraId="301FE4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107A2"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ECBE9"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217F5D" w14:textId="77777777" w:rsidR="00D30AB9" w:rsidRDefault="00000000">
            <w:r>
              <w:rPr>
                <w:rFonts w:ascii="Arial" w:hAnsi="Arial" w:cs="Arial"/>
                <w:color w:val="000000"/>
                <w:position w:val="-2"/>
                <w:sz w:val="18"/>
                <w:szCs w:val="18"/>
              </w:rPr>
              <w:t> </w:t>
            </w:r>
          </w:p>
        </w:tc>
      </w:tr>
      <w:tr w:rsidR="00D30AB9" w14:paraId="75415E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9A953F"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5C71E0"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945A3" w14:textId="77777777" w:rsidR="00D30AB9" w:rsidRDefault="00000000">
            <w:r>
              <w:rPr>
                <w:rFonts w:ascii="Arial" w:hAnsi="Arial" w:cs="Arial"/>
                <w:color w:val="000000"/>
                <w:position w:val="-2"/>
                <w:sz w:val="18"/>
                <w:szCs w:val="18"/>
              </w:rPr>
              <w:t> </w:t>
            </w:r>
          </w:p>
        </w:tc>
      </w:tr>
      <w:tr w:rsidR="00D30AB9" w14:paraId="3C350D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E456DC"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E513F5"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3B7646" w14:textId="77777777" w:rsidR="00D30AB9" w:rsidRDefault="00000000">
            <w:r>
              <w:rPr>
                <w:rFonts w:ascii="Arial" w:hAnsi="Arial" w:cs="Arial"/>
                <w:color w:val="000000"/>
                <w:position w:val="-2"/>
                <w:sz w:val="18"/>
                <w:szCs w:val="18"/>
              </w:rPr>
              <w:t> </w:t>
            </w:r>
          </w:p>
        </w:tc>
      </w:tr>
      <w:tr w:rsidR="00D30AB9" w14:paraId="54D90A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616DC3"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CBE8F"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7634A" w14:textId="77777777" w:rsidR="00D30AB9" w:rsidRDefault="00000000">
            <w:r>
              <w:rPr>
                <w:rFonts w:ascii="Arial" w:hAnsi="Arial" w:cs="Arial"/>
                <w:color w:val="000000"/>
                <w:position w:val="-2"/>
                <w:sz w:val="18"/>
                <w:szCs w:val="18"/>
              </w:rPr>
              <w:t> </w:t>
            </w:r>
          </w:p>
        </w:tc>
      </w:tr>
      <w:tr w:rsidR="00D30AB9" w14:paraId="04DCA35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5792C" w14:textId="77777777" w:rsidR="00D30AB9"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865A9D" w14:textId="77777777" w:rsidR="00D30AB9"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EF368" w14:textId="77777777" w:rsidR="00D30AB9" w:rsidRDefault="00000000">
            <w:r>
              <w:rPr>
                <w:rFonts w:ascii="Arial" w:hAnsi="Arial" w:cs="Arial"/>
                <w:color w:val="000000"/>
                <w:position w:val="-2"/>
                <w:sz w:val="18"/>
                <w:szCs w:val="18"/>
              </w:rPr>
              <w:t> </w:t>
            </w:r>
          </w:p>
        </w:tc>
      </w:tr>
    </w:tbl>
    <w:p w14:paraId="1F7404AC" w14:textId="77777777" w:rsidR="00D30AB9" w:rsidRDefault="00000000">
      <w:pPr>
        <w:spacing w:before="225" w:after="225" w:line="240" w:lineRule="auto"/>
        <w:jc w:val="both"/>
      </w:pPr>
      <w:r>
        <w:rPr>
          <w:rFonts w:ascii="Arial" w:hAnsi="Arial" w:cs="Arial"/>
          <w:color w:val="000000"/>
          <w:sz w:val="18"/>
          <w:szCs w:val="18"/>
        </w:rPr>
        <w:t>* podatek je potreben za preverbo v e-Dosje</w:t>
      </w:r>
    </w:p>
    <w:p w14:paraId="40E404D0" w14:textId="77777777" w:rsidR="00D30AB9"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30AB9" w14:paraId="44369F40" w14:textId="77777777">
        <w:tc>
          <w:tcPr>
            <w:tcW w:w="2500" w:type="pct"/>
            <w:tcMar>
              <w:top w:w="75" w:type="dxa"/>
              <w:bottom w:w="75" w:type="dxa"/>
            </w:tcMar>
            <w:vAlign w:val="center"/>
          </w:tcPr>
          <w:p w14:paraId="06998099" w14:textId="77777777" w:rsidR="00D30AB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9E729AD" w14:textId="77777777" w:rsidR="00D30AB9" w:rsidRDefault="00000000">
            <w:r>
              <w:rPr>
                <w:rFonts w:ascii="Arial" w:hAnsi="Arial" w:cs="Arial"/>
                <w:color w:val="000000"/>
                <w:position w:val="-2"/>
                <w:sz w:val="18"/>
                <w:szCs w:val="18"/>
              </w:rPr>
              <w:t>Ime in priimek: _____________________</w:t>
            </w:r>
          </w:p>
        </w:tc>
      </w:tr>
      <w:tr w:rsidR="00D30AB9" w14:paraId="7FF41473" w14:textId="77777777">
        <w:tc>
          <w:tcPr>
            <w:tcW w:w="2500" w:type="pct"/>
            <w:tcMar>
              <w:top w:w="75" w:type="dxa"/>
              <w:bottom w:w="75" w:type="dxa"/>
            </w:tcMar>
            <w:vAlign w:val="center"/>
          </w:tcPr>
          <w:p w14:paraId="7E882613" w14:textId="77777777" w:rsidR="00D30AB9" w:rsidRDefault="00000000">
            <w:r>
              <w:rPr>
                <w:rFonts w:ascii="Arial" w:hAnsi="Arial" w:cs="Arial"/>
                <w:color w:val="000000"/>
                <w:position w:val="-2"/>
                <w:sz w:val="18"/>
                <w:szCs w:val="18"/>
              </w:rPr>
              <w:t> </w:t>
            </w:r>
          </w:p>
        </w:tc>
        <w:tc>
          <w:tcPr>
            <w:tcW w:w="0" w:type="auto"/>
            <w:tcMar>
              <w:top w:w="75" w:type="dxa"/>
              <w:bottom w:w="75" w:type="dxa"/>
            </w:tcMar>
            <w:vAlign w:val="center"/>
          </w:tcPr>
          <w:p w14:paraId="4829A036" w14:textId="77777777" w:rsidR="00D30AB9" w:rsidRDefault="00000000">
            <w:pPr>
              <w:jc w:val="center"/>
            </w:pPr>
            <w:r>
              <w:rPr>
                <w:rFonts w:ascii="Arial" w:hAnsi="Arial" w:cs="Arial"/>
                <w:color w:val="A9A9A9"/>
                <w:position w:val="-2"/>
                <w:sz w:val="18"/>
                <w:szCs w:val="18"/>
              </w:rPr>
              <w:t>(podpis)</w:t>
            </w:r>
          </w:p>
        </w:tc>
      </w:tr>
    </w:tbl>
    <w:p w14:paraId="51C18201" w14:textId="77777777" w:rsidR="00D30AB9" w:rsidRDefault="00000000">
      <w:pPr>
        <w:spacing w:before="225" w:after="225" w:line="240" w:lineRule="auto"/>
        <w:jc w:val="both"/>
      </w:pPr>
      <w:r>
        <w:rPr>
          <w:rFonts w:ascii="Arial" w:hAnsi="Arial" w:cs="Arial"/>
          <w:color w:val="000000"/>
          <w:sz w:val="18"/>
          <w:szCs w:val="18"/>
        </w:rPr>
        <w:t> </w:t>
      </w:r>
    </w:p>
    <w:p w14:paraId="07A52E84" w14:textId="32C2429F" w:rsidR="00D30AB9" w:rsidRDefault="0000000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V primeru nastopa s partnerji in/ali podizvajalci, je potrebno seznam predložiti tudi za PARTNERJE in PODIZVAJALCE.</w:t>
      </w:r>
    </w:p>
    <w:p w14:paraId="76CB6A62" w14:textId="77777777" w:rsidR="004B1969" w:rsidRDefault="004B1969">
      <w:pPr>
        <w:spacing w:before="225" w:after="225" w:line="240" w:lineRule="auto"/>
        <w:jc w:val="both"/>
        <w:rPr>
          <w:rFonts w:ascii="Arial" w:hAnsi="Arial" w:cs="Arial"/>
          <w:b/>
          <w:bCs/>
          <w:i/>
          <w:iCs/>
          <w:color w:val="000000"/>
          <w:sz w:val="18"/>
          <w:szCs w:val="18"/>
          <w:u w:val="single"/>
        </w:rPr>
      </w:pPr>
    </w:p>
    <w:p w14:paraId="152D2BA0" w14:textId="77777777" w:rsidR="004B1969" w:rsidRDefault="004B1969">
      <w:pPr>
        <w:spacing w:before="225" w:after="225" w:line="240" w:lineRule="auto"/>
        <w:jc w:val="both"/>
      </w:pPr>
    </w:p>
    <w:p w14:paraId="66F642BC" w14:textId="77777777" w:rsidR="00D30AB9" w:rsidRDefault="00000000">
      <w:pPr>
        <w:spacing w:before="225" w:after="225" w:line="240" w:lineRule="auto"/>
        <w:jc w:val="both"/>
      </w:pPr>
      <w:r>
        <w:rPr>
          <w:rFonts w:ascii="Arial" w:hAnsi="Arial" w:cs="Arial"/>
          <w:color w:val="000000"/>
          <w:sz w:val="18"/>
          <w:szCs w:val="18"/>
        </w:rPr>
        <w:t> </w:t>
      </w:r>
    </w:p>
    <w:p w14:paraId="00EF5C7D" w14:textId="6D405779" w:rsidR="004B1969" w:rsidRPr="00590863" w:rsidRDefault="004B1969" w:rsidP="004B1969">
      <w:pPr>
        <w:spacing w:after="0"/>
        <w:jc w:val="right"/>
        <w:rPr>
          <w:rFonts w:ascii="Arial" w:hAnsi="Arial" w:cs="Arial"/>
          <w:sz w:val="18"/>
          <w:szCs w:val="18"/>
        </w:rPr>
      </w:pPr>
      <w:r w:rsidRPr="00590863">
        <w:rPr>
          <w:rFonts w:ascii="Arial" w:hAnsi="Arial" w:cs="Arial"/>
          <w:sz w:val="18"/>
          <w:szCs w:val="18"/>
        </w:rPr>
        <w:t xml:space="preserve">Obrazec št: </w:t>
      </w:r>
      <w:r w:rsidR="003C7D4E">
        <w:rPr>
          <w:rFonts w:ascii="Arial" w:hAnsi="Arial" w:cs="Arial"/>
          <w:sz w:val="18"/>
          <w:szCs w:val="18"/>
        </w:rPr>
        <w:t>3/A</w:t>
      </w:r>
    </w:p>
    <w:p w14:paraId="79BBE632" w14:textId="77777777" w:rsidR="004B1969" w:rsidRPr="00252358" w:rsidRDefault="004B1969" w:rsidP="004B1969"/>
    <w:p w14:paraId="387B149C" w14:textId="45FAA839" w:rsidR="004B1969" w:rsidRDefault="00A032C5" w:rsidP="004B1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Pooblastilo </w:t>
      </w:r>
      <w:r w:rsidR="004B1969">
        <w:rPr>
          <w:rFonts w:ascii="Arial" w:hAnsi="Arial" w:cs="Arial"/>
        </w:rPr>
        <w:t>za pridobitev podatkov iz kazenske evidence</w:t>
      </w:r>
    </w:p>
    <w:p w14:paraId="64D28135" w14:textId="77777777" w:rsidR="004B1969" w:rsidRDefault="004B1969" w:rsidP="004B1969">
      <w:pPr>
        <w:spacing w:after="120"/>
        <w:rPr>
          <w:rFonts w:ascii="Arial" w:hAnsi="Arial" w:cs="Arial"/>
        </w:rPr>
      </w:pPr>
    </w:p>
    <w:p w14:paraId="61A5CFAD" w14:textId="068D578C" w:rsidR="00A032C5" w:rsidRDefault="00D568F2" w:rsidP="004B19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javno naročilo </w:t>
      </w:r>
      <w:r w:rsidRPr="00D568F2">
        <w:rPr>
          <w:rFonts w:ascii="Arial" w:hAnsi="Arial" w:cs="Arial"/>
          <w:b/>
          <w:bCs/>
          <w:color w:val="000000"/>
          <w:sz w:val="18"/>
          <w:szCs w:val="18"/>
        </w:rPr>
        <w:t>DOBAVA OPREME ZA ZOBOZDRAVSTVO</w:t>
      </w:r>
      <w:r>
        <w:rPr>
          <w:rFonts w:ascii="Arial" w:hAnsi="Arial" w:cs="Arial"/>
          <w:color w:val="000000"/>
          <w:sz w:val="18"/>
          <w:szCs w:val="18"/>
        </w:rPr>
        <w:t>, števila objave: ___________________, datum objave: _________________</w:t>
      </w:r>
    </w:p>
    <w:p w14:paraId="77E523BE" w14:textId="77643AB9" w:rsidR="00A032C5" w:rsidRDefault="004B1969" w:rsidP="004B1969">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KOČEVJE, Ljubljanska cesta 26, 1330 Kočevje,</w:t>
      </w:r>
      <w:r>
        <w:rPr>
          <w:rFonts w:ascii="Arial" w:hAnsi="Arial" w:cs="Arial"/>
          <w:color w:val="000000"/>
          <w:sz w:val="18"/>
          <w:szCs w:val="18"/>
        </w:rPr>
        <w:t xml:space="preserve"> da za potrebe preverjanja izpolnjevanja pogojev v postopku</w:t>
      </w:r>
      <w:r w:rsidR="00AE49E3">
        <w:rPr>
          <w:rFonts w:ascii="Arial" w:hAnsi="Arial" w:cs="Arial"/>
          <w:color w:val="000000"/>
          <w:sz w:val="18"/>
          <w:szCs w:val="18"/>
        </w:rPr>
        <w:t xml:space="preserve"> zgoraj navedenega</w:t>
      </w:r>
      <w:r>
        <w:rPr>
          <w:rFonts w:ascii="Arial" w:hAnsi="Arial" w:cs="Arial"/>
          <w:color w:val="000000"/>
          <w:sz w:val="18"/>
          <w:szCs w:val="18"/>
        </w:rPr>
        <w:t xml:space="preserve"> javnega naročila </w:t>
      </w:r>
      <w:r w:rsidR="00A032C5">
        <w:rPr>
          <w:rFonts w:ascii="Arial" w:hAnsi="Arial" w:cs="Arial"/>
          <w:color w:val="000000"/>
          <w:sz w:val="18"/>
          <w:szCs w:val="18"/>
        </w:rPr>
        <w:t xml:space="preserve">pridobi podatke iz kazenske evidence pri </w:t>
      </w:r>
      <w:r>
        <w:rPr>
          <w:rFonts w:ascii="Arial" w:hAnsi="Arial" w:cs="Arial"/>
          <w:color w:val="000000"/>
          <w:sz w:val="18"/>
          <w:szCs w:val="18"/>
        </w:rPr>
        <w:t>Ministrstv</w:t>
      </w:r>
      <w:r w:rsidR="00A032C5">
        <w:rPr>
          <w:rFonts w:ascii="Arial" w:hAnsi="Arial" w:cs="Arial"/>
          <w:color w:val="000000"/>
          <w:sz w:val="18"/>
          <w:szCs w:val="18"/>
        </w:rPr>
        <w:t>u</w:t>
      </w:r>
      <w:r>
        <w:rPr>
          <w:rFonts w:ascii="Arial" w:hAnsi="Arial" w:cs="Arial"/>
          <w:color w:val="000000"/>
          <w:sz w:val="18"/>
          <w:szCs w:val="18"/>
        </w:rPr>
        <w:t xml:space="preserve"> za </w:t>
      </w:r>
      <w:r w:rsidR="00A032C5">
        <w:rPr>
          <w:rFonts w:ascii="Arial" w:hAnsi="Arial" w:cs="Arial"/>
          <w:color w:val="000000"/>
          <w:sz w:val="18"/>
          <w:szCs w:val="18"/>
        </w:rPr>
        <w:t>navedene pravne osebe oziroma fizične osebe, ki so članice upravnega, vodstvenega ali nadzornega organa tega gospodarskega subjekta ali ki ima poobl</w:t>
      </w:r>
      <w:r w:rsidR="00D568F2">
        <w:rPr>
          <w:rFonts w:ascii="Arial" w:hAnsi="Arial" w:cs="Arial"/>
          <w:color w:val="000000"/>
          <w:sz w:val="18"/>
          <w:szCs w:val="18"/>
        </w:rPr>
        <w:t>a</w:t>
      </w:r>
      <w:r w:rsidR="00A032C5">
        <w:rPr>
          <w:rFonts w:ascii="Arial" w:hAnsi="Arial" w:cs="Arial"/>
          <w:color w:val="000000"/>
          <w:sz w:val="18"/>
          <w:szCs w:val="18"/>
        </w:rPr>
        <w:t>stilo za njegovo zastopanje ali odločanje ali nadzor v njem:</w:t>
      </w:r>
    </w:p>
    <w:p w14:paraId="1A545711" w14:textId="77777777" w:rsidR="00D568F2" w:rsidRDefault="00D568F2" w:rsidP="004B1969">
      <w:pPr>
        <w:spacing w:before="225" w:after="225" w:line="240" w:lineRule="auto"/>
        <w:jc w:val="both"/>
        <w:rPr>
          <w:rFonts w:ascii="Arial" w:hAnsi="Arial" w:cs="Arial"/>
          <w:color w:val="000000"/>
          <w:sz w:val="18"/>
          <w:szCs w:val="18"/>
        </w:rPr>
      </w:pPr>
    </w:p>
    <w:p w14:paraId="0D23A414" w14:textId="4058662B" w:rsidR="00A032C5" w:rsidRPr="00D568F2" w:rsidRDefault="00A032C5" w:rsidP="004B1969">
      <w:pPr>
        <w:spacing w:before="225" w:after="225" w:line="240" w:lineRule="auto"/>
        <w:jc w:val="both"/>
        <w:rPr>
          <w:rFonts w:ascii="Arial" w:hAnsi="Arial" w:cs="Arial"/>
          <w:b/>
          <w:bCs/>
          <w:color w:val="000000"/>
          <w:sz w:val="18"/>
          <w:szCs w:val="18"/>
        </w:rPr>
      </w:pPr>
      <w:r w:rsidRPr="00D568F2">
        <w:rPr>
          <w:rFonts w:ascii="Arial" w:hAnsi="Arial" w:cs="Arial"/>
          <w:b/>
          <w:bCs/>
          <w:color w:val="000000"/>
          <w:sz w:val="18"/>
          <w:szCs w:val="18"/>
        </w:rPr>
        <w:t>PRAVNA OSEBA (gospodarski subjekt)</w:t>
      </w:r>
    </w:p>
    <w:tbl>
      <w:tblPr>
        <w:tblStyle w:val="NormalTablePHPDOCX"/>
        <w:tblW w:w="5000" w:type="pct"/>
        <w:tblInd w:w="108" w:type="dxa"/>
        <w:tblLook w:val="04A0" w:firstRow="1" w:lastRow="0" w:firstColumn="1" w:lastColumn="0" w:noHBand="0" w:noVBand="1"/>
      </w:tblPr>
      <w:tblGrid>
        <w:gridCol w:w="3270"/>
        <w:gridCol w:w="5788"/>
      </w:tblGrid>
      <w:tr w:rsidR="00562F13" w14:paraId="0B241F68"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07586" w14:textId="2637A10F" w:rsidR="00562F13" w:rsidRPr="00D568F2" w:rsidRDefault="00D568F2" w:rsidP="00CE600A">
            <w:pPr>
              <w:jc w:val="right"/>
              <w:rPr>
                <w:rFonts w:ascii="Arial" w:hAnsi="Arial" w:cs="Arial"/>
                <w:color w:val="000000"/>
                <w:position w:val="-2"/>
                <w:sz w:val="18"/>
                <w:szCs w:val="18"/>
              </w:rPr>
            </w:pPr>
            <w:r w:rsidRPr="00D568F2">
              <w:rPr>
                <w:rFonts w:ascii="Arial" w:hAnsi="Arial" w:cs="Arial"/>
                <w:color w:val="000000"/>
                <w:position w:val="-2"/>
                <w:sz w:val="18"/>
                <w:szCs w:val="18"/>
              </w:rPr>
              <w:t>Naziv:</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96853" w14:textId="77777777" w:rsidR="00562F13" w:rsidRDefault="00562F13" w:rsidP="00CE600A">
            <w:r>
              <w:rPr>
                <w:rFonts w:ascii="Arial" w:hAnsi="Arial" w:cs="Arial"/>
                <w:color w:val="000000"/>
                <w:position w:val="-2"/>
                <w:sz w:val="18"/>
                <w:szCs w:val="18"/>
              </w:rPr>
              <w:t> </w:t>
            </w:r>
          </w:p>
        </w:tc>
      </w:tr>
      <w:tr w:rsidR="00562F13" w14:paraId="46A619DB"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597CD" w14:textId="49C4F2B2" w:rsidR="00562F13" w:rsidRDefault="00D568F2" w:rsidP="00CE600A">
            <w:pPr>
              <w:jc w:val="right"/>
            </w:pPr>
            <w:r>
              <w:rPr>
                <w:rFonts w:ascii="Arial" w:hAnsi="Arial" w:cs="Arial"/>
                <w:color w:val="000000"/>
                <w:position w:val="-2"/>
                <w:sz w:val="18"/>
                <w:szCs w:val="18"/>
              </w:rPr>
              <w:t>Naslov</w:t>
            </w:r>
            <w:r w:rsidR="00562F13">
              <w:rPr>
                <w:rFonts w:ascii="Arial" w:hAnsi="Arial" w:cs="Arial"/>
                <w:color w:val="000000"/>
                <w:position w:val="-2"/>
                <w:sz w:val="18"/>
                <w:szCs w:val="18"/>
              </w:rPr>
              <w:t>:</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D3DBC" w14:textId="77777777" w:rsidR="00562F13" w:rsidRDefault="00562F13" w:rsidP="00CE600A">
            <w:r>
              <w:rPr>
                <w:rFonts w:ascii="Arial" w:hAnsi="Arial" w:cs="Arial"/>
                <w:color w:val="000000"/>
                <w:position w:val="-2"/>
                <w:sz w:val="18"/>
                <w:szCs w:val="18"/>
              </w:rPr>
              <w:t> </w:t>
            </w:r>
          </w:p>
        </w:tc>
      </w:tr>
      <w:tr w:rsidR="00562F13" w14:paraId="616F85C5"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AC81D" w14:textId="59C263DF" w:rsidR="00562F13" w:rsidRDefault="00D568F2" w:rsidP="00CE600A">
            <w:pPr>
              <w:jc w:val="right"/>
            </w:pPr>
            <w:r>
              <w:rPr>
                <w:rFonts w:ascii="Arial" w:hAnsi="Arial" w:cs="Arial"/>
                <w:color w:val="000000"/>
                <w:position w:val="-2"/>
                <w:sz w:val="18"/>
                <w:szCs w:val="18"/>
              </w:rPr>
              <w:t>Matična številka</w:t>
            </w:r>
            <w:r w:rsidR="00562F13">
              <w:rPr>
                <w:rFonts w:ascii="Arial" w:hAnsi="Arial" w:cs="Arial"/>
                <w:color w:val="000000"/>
                <w:position w:val="-2"/>
                <w:sz w:val="18"/>
                <w:szCs w:val="18"/>
              </w:rPr>
              <w:t>:</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1BED69" w14:textId="77777777" w:rsidR="00562F13" w:rsidRDefault="00562F13" w:rsidP="00CE600A">
            <w:r>
              <w:rPr>
                <w:rFonts w:ascii="Arial" w:hAnsi="Arial" w:cs="Arial"/>
                <w:color w:val="000000"/>
                <w:position w:val="-2"/>
                <w:sz w:val="18"/>
                <w:szCs w:val="18"/>
              </w:rPr>
              <w:t> </w:t>
            </w:r>
          </w:p>
        </w:tc>
      </w:tr>
      <w:tr w:rsidR="00562F13" w14:paraId="7542AF4B" w14:textId="77777777" w:rsidTr="00CE600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D25B" w14:textId="592354E7" w:rsidR="00562F13" w:rsidRDefault="00D568F2" w:rsidP="00CE600A">
            <w:pPr>
              <w:jc w:val="right"/>
            </w:pPr>
            <w:r>
              <w:rPr>
                <w:rFonts w:ascii="Arial" w:hAnsi="Arial" w:cs="Arial"/>
                <w:color w:val="000000"/>
                <w:position w:val="-2"/>
                <w:sz w:val="18"/>
                <w:szCs w:val="18"/>
              </w:rPr>
              <w:t>ID za DDV</w:t>
            </w:r>
            <w:r w:rsidR="00562F13">
              <w:rPr>
                <w:rFonts w:ascii="Arial" w:hAnsi="Arial" w:cs="Arial"/>
                <w:color w:val="000000"/>
                <w:position w:val="-2"/>
                <w:sz w:val="18"/>
                <w:szCs w:val="18"/>
              </w:rPr>
              <w:t>:</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93DF" w14:textId="77777777" w:rsidR="00562F13" w:rsidRDefault="00562F13" w:rsidP="00CE600A">
            <w:r>
              <w:rPr>
                <w:rFonts w:ascii="Arial" w:hAnsi="Arial" w:cs="Arial"/>
                <w:color w:val="000000"/>
                <w:position w:val="-2"/>
                <w:sz w:val="18"/>
                <w:szCs w:val="18"/>
              </w:rPr>
              <w:t> </w:t>
            </w:r>
          </w:p>
        </w:tc>
      </w:tr>
    </w:tbl>
    <w:p w14:paraId="033DF6CC" w14:textId="54BF1869" w:rsidR="00D568F2" w:rsidRDefault="00D568F2" w:rsidP="004B1969">
      <w:pPr>
        <w:spacing w:before="225" w:after="225" w:line="240" w:lineRule="auto"/>
        <w:jc w:val="both"/>
      </w:pP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sidRPr="00D568F2">
        <w:rPr>
          <w:sz w:val="20"/>
          <w:szCs w:val="20"/>
        </w:rPr>
        <w:tab/>
      </w:r>
      <w:r>
        <w:rPr>
          <w:sz w:val="20"/>
          <w:szCs w:val="20"/>
        </w:rPr>
        <w:t xml:space="preserve">  </w:t>
      </w:r>
      <w:r>
        <w:tab/>
      </w:r>
      <w:r>
        <w:tab/>
      </w:r>
      <w:r>
        <w:tab/>
      </w:r>
      <w:r>
        <w:tab/>
      </w:r>
      <w:r>
        <w:tab/>
      </w:r>
      <w:r>
        <w:tab/>
      </w:r>
      <w:r>
        <w:tab/>
      </w:r>
      <w:r>
        <w:tab/>
      </w:r>
      <w:r>
        <w:tab/>
        <w:t xml:space="preserve">                  ______________________________</w:t>
      </w:r>
      <w:r>
        <w:tab/>
      </w:r>
      <w:r>
        <w:tab/>
      </w:r>
      <w:r>
        <w:tab/>
      </w:r>
      <w:r>
        <w:tab/>
      </w:r>
      <w:r>
        <w:tab/>
      </w:r>
      <w:r>
        <w:tab/>
      </w:r>
      <w:r>
        <w:tab/>
      </w:r>
      <w:r w:rsidRPr="00D568F2">
        <w:t xml:space="preserve">             </w:t>
      </w:r>
      <w:r w:rsidRPr="00D568F2">
        <w:rPr>
          <w:rFonts w:ascii="Arial" w:hAnsi="Arial" w:cs="Arial"/>
          <w:position w:val="-2"/>
          <w:sz w:val="18"/>
          <w:szCs w:val="18"/>
        </w:rPr>
        <w:t>(žig in podpis zakonitega zastopnika)</w:t>
      </w:r>
    </w:p>
    <w:p w14:paraId="6E15E22B" w14:textId="77777777" w:rsidR="008260AA" w:rsidRDefault="008260AA" w:rsidP="004B1969">
      <w:pPr>
        <w:spacing w:before="225" w:after="225" w:line="240" w:lineRule="auto"/>
        <w:jc w:val="both"/>
      </w:pPr>
    </w:p>
    <w:p w14:paraId="0758E2DB" w14:textId="77777777" w:rsidR="008260AA" w:rsidRDefault="008260AA" w:rsidP="004B1969">
      <w:pPr>
        <w:spacing w:before="225" w:after="225" w:line="240" w:lineRule="auto"/>
        <w:jc w:val="both"/>
      </w:pPr>
    </w:p>
    <w:p w14:paraId="3B270331" w14:textId="4A8F0577" w:rsidR="00D568F2" w:rsidRPr="00D568F2" w:rsidRDefault="00D568F2" w:rsidP="004B1969">
      <w:pPr>
        <w:spacing w:before="225" w:after="225" w:line="240" w:lineRule="auto"/>
        <w:jc w:val="both"/>
        <w:rPr>
          <w:rFonts w:ascii="Arial" w:hAnsi="Arial" w:cs="Arial"/>
          <w:b/>
          <w:bCs/>
          <w:color w:val="000000"/>
          <w:sz w:val="18"/>
          <w:szCs w:val="18"/>
        </w:rPr>
      </w:pPr>
      <w:r w:rsidRPr="00D568F2">
        <w:rPr>
          <w:rFonts w:ascii="Arial" w:hAnsi="Arial" w:cs="Arial"/>
          <w:b/>
          <w:bCs/>
          <w:color w:val="000000"/>
          <w:sz w:val="18"/>
          <w:szCs w:val="18"/>
        </w:rPr>
        <w:t>FIZIČNA OSEBA</w:t>
      </w:r>
    </w:p>
    <w:tbl>
      <w:tblPr>
        <w:tblStyle w:val="NormalTablePHPDOCX"/>
        <w:tblW w:w="5000" w:type="pct"/>
        <w:tblInd w:w="109" w:type="dxa"/>
        <w:tblLook w:val="04A0" w:firstRow="1" w:lastRow="0" w:firstColumn="1" w:lastColumn="0" w:noHBand="0" w:noVBand="1"/>
      </w:tblPr>
      <w:tblGrid>
        <w:gridCol w:w="3270"/>
        <w:gridCol w:w="5788"/>
      </w:tblGrid>
      <w:tr w:rsidR="004B1969" w14:paraId="66E543C7"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423C0" w14:textId="77777777" w:rsidR="004B1969" w:rsidRDefault="004B1969" w:rsidP="00CE600A">
            <w:pPr>
              <w:jc w:val="right"/>
            </w:pPr>
            <w:r>
              <w:rPr>
                <w:rFonts w:ascii="Arial" w:hAnsi="Arial" w:cs="Arial"/>
                <w:color w:val="000000"/>
                <w:position w:val="-2"/>
                <w:sz w:val="18"/>
                <w:szCs w:val="18"/>
              </w:rPr>
              <w:t>Ime in priimek:</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C7083" w14:textId="77777777" w:rsidR="004B1969" w:rsidRDefault="004B1969" w:rsidP="00CE600A">
            <w:r>
              <w:rPr>
                <w:rFonts w:ascii="Arial" w:hAnsi="Arial" w:cs="Arial"/>
                <w:color w:val="000000"/>
                <w:position w:val="-2"/>
                <w:sz w:val="18"/>
                <w:szCs w:val="18"/>
              </w:rPr>
              <w:t> </w:t>
            </w:r>
          </w:p>
        </w:tc>
      </w:tr>
      <w:tr w:rsidR="004B1969" w14:paraId="0620D6A7"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6229B" w14:textId="77777777" w:rsidR="004B1969" w:rsidRDefault="004B1969" w:rsidP="00CE600A">
            <w:pPr>
              <w:jc w:val="right"/>
            </w:pPr>
            <w:r>
              <w:rPr>
                <w:rFonts w:ascii="Arial" w:hAnsi="Arial" w:cs="Arial"/>
                <w:color w:val="000000"/>
                <w:position w:val="-2"/>
                <w:sz w:val="18"/>
                <w:szCs w:val="18"/>
              </w:rPr>
              <w:t>Funkcija v gospodarskem subjektu:</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4A4AB4" w14:textId="77777777" w:rsidR="004B1969" w:rsidRDefault="004B1969" w:rsidP="00CE600A">
            <w:r>
              <w:rPr>
                <w:rFonts w:ascii="Arial" w:hAnsi="Arial" w:cs="Arial"/>
                <w:color w:val="000000"/>
                <w:position w:val="-2"/>
                <w:sz w:val="18"/>
                <w:szCs w:val="18"/>
              </w:rPr>
              <w:t> </w:t>
            </w:r>
          </w:p>
        </w:tc>
      </w:tr>
      <w:tr w:rsidR="004B1969" w14:paraId="64FB982F"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D7706D" w14:textId="77777777" w:rsidR="004B1969" w:rsidRDefault="004B1969" w:rsidP="00CE600A">
            <w:pPr>
              <w:jc w:val="right"/>
            </w:pPr>
            <w:r>
              <w:rPr>
                <w:rFonts w:ascii="Arial" w:hAnsi="Arial" w:cs="Arial"/>
                <w:color w:val="000000"/>
                <w:position w:val="-2"/>
                <w:sz w:val="18"/>
                <w:szCs w:val="18"/>
              </w:rPr>
              <w:t>EMŠO:</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0E26F" w14:textId="77777777" w:rsidR="004B1969" w:rsidRDefault="004B1969" w:rsidP="00CE600A">
            <w:r>
              <w:rPr>
                <w:rFonts w:ascii="Arial" w:hAnsi="Arial" w:cs="Arial"/>
                <w:color w:val="000000"/>
                <w:position w:val="-2"/>
                <w:sz w:val="18"/>
                <w:szCs w:val="18"/>
              </w:rPr>
              <w:t> </w:t>
            </w:r>
          </w:p>
        </w:tc>
      </w:tr>
      <w:tr w:rsidR="004B1969" w14:paraId="164A9126" w14:textId="77777777" w:rsidTr="008260AA">
        <w:tc>
          <w:tcPr>
            <w:tcW w:w="327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D4974" w14:textId="77777777" w:rsidR="004B1969" w:rsidRDefault="004B1969" w:rsidP="00CE600A">
            <w:pPr>
              <w:jc w:val="right"/>
            </w:pPr>
            <w:r>
              <w:rPr>
                <w:rFonts w:ascii="Arial" w:hAnsi="Arial" w:cs="Arial"/>
                <w:color w:val="000000"/>
                <w:position w:val="-2"/>
                <w:sz w:val="18"/>
                <w:szCs w:val="18"/>
              </w:rPr>
              <w:t>Državljanstvo:</w:t>
            </w:r>
          </w:p>
        </w:tc>
        <w:tc>
          <w:tcPr>
            <w:tcW w:w="578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78808" w14:textId="77777777" w:rsidR="004B1969" w:rsidRDefault="004B1969" w:rsidP="00CE600A">
            <w:r>
              <w:rPr>
                <w:rFonts w:ascii="Arial" w:hAnsi="Arial" w:cs="Arial"/>
                <w:color w:val="000000"/>
                <w:position w:val="-2"/>
                <w:sz w:val="18"/>
                <w:szCs w:val="18"/>
              </w:rPr>
              <w:t> </w:t>
            </w:r>
          </w:p>
        </w:tc>
      </w:tr>
    </w:tbl>
    <w:p w14:paraId="2F38D6A1" w14:textId="77777777" w:rsidR="008260AA" w:rsidRDefault="008260AA" w:rsidP="004B1969">
      <w:pPr>
        <w:spacing w:before="225" w:after="225" w:line="240" w:lineRule="auto"/>
        <w:jc w:val="both"/>
        <w:rPr>
          <w:rFonts w:ascii="Arial" w:hAnsi="Arial" w:cs="Arial"/>
          <w:color w:val="000000"/>
          <w:sz w:val="18"/>
          <w:szCs w:val="18"/>
        </w:rPr>
      </w:pPr>
    </w:p>
    <w:p w14:paraId="42A2F555" w14:textId="3FA50B50" w:rsidR="004B1969" w:rsidRDefault="008260AA" w:rsidP="004B1969">
      <w:pPr>
        <w:spacing w:before="225" w:after="225" w:line="240" w:lineRule="auto"/>
        <w:jc w:val="both"/>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(podpis fizične osebe)</w:t>
      </w:r>
      <w:r>
        <w:rPr>
          <w:rFonts w:ascii="Arial" w:hAnsi="Arial" w:cs="Arial"/>
          <w:color w:val="000000"/>
          <w:sz w:val="18"/>
          <w:szCs w:val="18"/>
        </w:rPr>
        <w:tab/>
      </w:r>
      <w:r w:rsidR="004B1969">
        <w:rPr>
          <w:rFonts w:ascii="Arial" w:hAnsi="Arial" w:cs="Arial"/>
          <w:color w:val="000000"/>
          <w:sz w:val="18"/>
          <w:szCs w:val="18"/>
        </w:rPr>
        <w:t> </w:t>
      </w:r>
    </w:p>
    <w:p w14:paraId="2785E96C" w14:textId="77777777" w:rsidR="008260AA" w:rsidRDefault="008260AA" w:rsidP="00252358">
      <w:pPr>
        <w:spacing w:after="0"/>
        <w:jc w:val="right"/>
        <w:rPr>
          <w:rFonts w:ascii="Arial" w:hAnsi="Arial" w:cs="Arial"/>
          <w:sz w:val="18"/>
          <w:szCs w:val="18"/>
        </w:rPr>
      </w:pPr>
    </w:p>
    <w:p w14:paraId="783B1EFB" w14:textId="39AFC784"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0F208197" w14:textId="77777777" w:rsidR="00252358" w:rsidRPr="00252358" w:rsidRDefault="00000000" w:rsidP="00252358"/>
    <w:p w14:paraId="6D1841D0"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6A1BF19" w14:textId="77777777" w:rsidR="00EB2A75" w:rsidRDefault="00000000" w:rsidP="00EB2A75">
      <w:pPr>
        <w:spacing w:after="120"/>
        <w:rPr>
          <w:rFonts w:ascii="Arial" w:hAnsi="Arial" w:cs="Arial"/>
        </w:rPr>
      </w:pPr>
    </w:p>
    <w:p w14:paraId="162D09B6" w14:textId="77777777" w:rsidR="00D30AB9" w:rsidRDefault="00000000">
      <w:pPr>
        <w:shd w:val="clear" w:color="auto" w:fill="FFFFFF"/>
        <w:spacing w:before="225" w:after="375" w:line="333" w:lineRule="auto"/>
        <w:jc w:val="both"/>
        <w:rPr>
          <w:rFonts w:ascii="Arial" w:hAnsi="Arial" w:cs="Arial"/>
          <w:color w:val="444444"/>
          <w:sz w:val="18"/>
          <w:szCs w:val="18"/>
          <w:u w:val="single"/>
          <w:shd w:val="clear" w:color="auto" w:fill="FFFFFF"/>
        </w:rPr>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4266D9F" w14:textId="2A04C7C1" w:rsidR="003D3326" w:rsidRPr="003D3326" w:rsidRDefault="003D3326">
      <w:pPr>
        <w:shd w:val="clear" w:color="auto" w:fill="FFFFFF"/>
        <w:spacing w:before="225" w:after="375" w:line="333" w:lineRule="auto"/>
        <w:jc w:val="both"/>
      </w:pPr>
      <w:r w:rsidRPr="003D3326">
        <w:rPr>
          <w:rFonts w:ascii="Arial" w:hAnsi="Arial" w:cs="Arial"/>
          <w:color w:val="444444"/>
          <w:sz w:val="18"/>
          <w:szCs w:val="18"/>
          <w:shd w:val="clear" w:color="auto" w:fill="FFFFFF"/>
        </w:rPr>
        <w:t>Kontaktna oseba / telefon: ______________________</w:t>
      </w:r>
      <w:r>
        <w:rPr>
          <w:rFonts w:ascii="Arial" w:hAnsi="Arial" w:cs="Arial"/>
          <w:color w:val="444444"/>
          <w:sz w:val="18"/>
          <w:szCs w:val="18"/>
          <w:shd w:val="clear" w:color="auto" w:fill="FFFFFF"/>
        </w:rPr>
        <w:t>__________</w:t>
      </w:r>
      <w:r w:rsidRPr="003D3326">
        <w:rPr>
          <w:rFonts w:ascii="Arial" w:hAnsi="Arial" w:cs="Arial"/>
          <w:color w:val="444444"/>
          <w:sz w:val="18"/>
          <w:szCs w:val="18"/>
          <w:shd w:val="clear" w:color="auto" w:fill="FFFFFF"/>
        </w:rPr>
        <w:t>_______</w:t>
      </w:r>
    </w:p>
    <w:p w14:paraId="58DA469C" w14:textId="77777777" w:rsidR="00D30AB9" w:rsidRDefault="0000000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48D3B10D" w14:textId="77777777" w:rsidR="00D30AB9" w:rsidRDefault="0000000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D30AB9" w14:paraId="1DEA955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3C2C84" w14:textId="77777777" w:rsidR="00D30AB9" w:rsidRDefault="0000000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84BA44" w14:textId="77777777" w:rsidR="00D30AB9" w:rsidRDefault="00000000">
            <w:r>
              <w:rPr>
                <w:rFonts w:ascii="Arial" w:hAnsi="Arial" w:cs="Arial"/>
                <w:color w:val="000000"/>
                <w:position w:val="-2"/>
                <w:sz w:val="18"/>
                <w:szCs w:val="18"/>
                <w:shd w:val="clear" w:color="auto" w:fill="FFFFFF"/>
              </w:rPr>
              <w:t> </w:t>
            </w:r>
          </w:p>
        </w:tc>
      </w:tr>
      <w:tr w:rsidR="00D30AB9" w14:paraId="0401CED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705E95" w14:textId="77777777" w:rsidR="00D30AB9" w:rsidRDefault="0000000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E95F82" w14:textId="77777777" w:rsidR="00D30AB9" w:rsidRDefault="00000000">
            <w:r>
              <w:rPr>
                <w:rFonts w:ascii="Arial" w:hAnsi="Arial" w:cs="Arial"/>
                <w:color w:val="000000"/>
                <w:position w:val="-2"/>
                <w:sz w:val="18"/>
                <w:szCs w:val="18"/>
                <w:shd w:val="clear" w:color="auto" w:fill="FFFFFF"/>
              </w:rPr>
              <w:t> </w:t>
            </w:r>
          </w:p>
        </w:tc>
      </w:tr>
      <w:tr w:rsidR="00D30AB9" w14:paraId="275C32F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6945C1" w14:textId="77777777" w:rsidR="00D30AB9" w:rsidRDefault="0000000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A5DEAB" w14:textId="77777777" w:rsidR="00D30AB9" w:rsidRDefault="00000000">
            <w:r>
              <w:rPr>
                <w:rFonts w:ascii="Arial" w:hAnsi="Arial" w:cs="Arial"/>
                <w:color w:val="000000"/>
                <w:position w:val="-2"/>
                <w:sz w:val="18"/>
                <w:szCs w:val="18"/>
                <w:shd w:val="clear" w:color="auto" w:fill="FFFFFF"/>
              </w:rPr>
              <w:t> </w:t>
            </w:r>
          </w:p>
        </w:tc>
      </w:tr>
      <w:tr w:rsidR="00D30AB9" w14:paraId="396B9EE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1D1131" w14:textId="77777777" w:rsidR="00D30AB9" w:rsidRDefault="0000000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1295340" w14:textId="77777777" w:rsidR="00D30AB9" w:rsidRDefault="00000000">
            <w:r>
              <w:rPr>
                <w:rFonts w:ascii="Arial" w:hAnsi="Arial" w:cs="Arial"/>
                <w:color w:val="000000"/>
                <w:position w:val="-2"/>
                <w:sz w:val="18"/>
                <w:szCs w:val="18"/>
                <w:shd w:val="clear" w:color="auto" w:fill="FFFFFF"/>
              </w:rPr>
              <w:t> </w:t>
            </w:r>
          </w:p>
        </w:tc>
      </w:tr>
      <w:tr w:rsidR="00D30AB9" w14:paraId="1F2EAE8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0BC1042" w14:textId="77777777" w:rsidR="00D30AB9" w:rsidRDefault="0000000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9C895FB" w14:textId="77777777" w:rsidR="00D30AB9" w:rsidRDefault="00000000">
            <w:r>
              <w:rPr>
                <w:rFonts w:ascii="Arial" w:hAnsi="Arial" w:cs="Arial"/>
                <w:color w:val="000000"/>
                <w:position w:val="-2"/>
                <w:sz w:val="18"/>
                <w:szCs w:val="18"/>
                <w:shd w:val="clear" w:color="auto" w:fill="FFFFFF"/>
              </w:rPr>
              <w:t> </w:t>
            </w:r>
          </w:p>
        </w:tc>
      </w:tr>
      <w:tr w:rsidR="00D30AB9" w14:paraId="39814A70"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94921" w14:textId="77777777" w:rsidR="00D30AB9" w:rsidRDefault="0000000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A74EA7" w14:textId="77777777" w:rsidR="00D30AB9" w:rsidRDefault="00000000">
            <w:r>
              <w:rPr>
                <w:rFonts w:ascii="Arial" w:hAnsi="Arial" w:cs="Arial"/>
                <w:color w:val="000000"/>
                <w:position w:val="-2"/>
                <w:sz w:val="18"/>
                <w:szCs w:val="18"/>
                <w:shd w:val="clear" w:color="auto" w:fill="FFFFFF"/>
              </w:rPr>
              <w:t> </w:t>
            </w:r>
          </w:p>
        </w:tc>
      </w:tr>
      <w:tr w:rsidR="00D30AB9" w14:paraId="49009BF7"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0118893" w14:textId="77777777" w:rsidR="00D30AB9" w:rsidRDefault="0000000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BB139BC" w14:textId="77777777" w:rsidR="00D30AB9" w:rsidRDefault="00000000">
            <w:r>
              <w:rPr>
                <w:rFonts w:ascii="Arial" w:hAnsi="Arial" w:cs="Arial"/>
                <w:color w:val="000000"/>
                <w:position w:val="-2"/>
                <w:sz w:val="18"/>
                <w:szCs w:val="18"/>
                <w:shd w:val="clear" w:color="auto" w:fill="FFFFFF"/>
              </w:rPr>
              <w:t> </w:t>
            </w:r>
          </w:p>
        </w:tc>
      </w:tr>
    </w:tbl>
    <w:p w14:paraId="4D413FD7" w14:textId="4F89C11E" w:rsidR="00D30AB9" w:rsidRDefault="00000000">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D30AB9" w14:paraId="00687E90" w14:textId="77777777">
        <w:tc>
          <w:tcPr>
            <w:tcW w:w="3195" w:type="dxa"/>
            <w:shd w:val="clear" w:color="auto" w:fill="FFFFFF"/>
            <w:tcMar>
              <w:top w:w="75" w:type="dxa"/>
              <w:bottom w:w="75" w:type="dxa"/>
            </w:tcMar>
            <w:vAlign w:val="center"/>
          </w:tcPr>
          <w:p w14:paraId="5B3AE6EE" w14:textId="77777777" w:rsidR="00D30AB9" w:rsidRDefault="0000000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7DBA31C4" w14:textId="77777777" w:rsidR="00D30AB9"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6B142F53" w14:textId="77777777" w:rsidR="00D30AB9" w:rsidRDefault="00000000">
            <w:r>
              <w:rPr>
                <w:rFonts w:ascii="Arial" w:hAnsi="Arial" w:cs="Arial"/>
                <w:color w:val="000000"/>
                <w:position w:val="-2"/>
                <w:sz w:val="18"/>
                <w:szCs w:val="18"/>
                <w:shd w:val="clear" w:color="auto" w:fill="FFFFFF"/>
              </w:rPr>
              <w:t> </w:t>
            </w:r>
          </w:p>
        </w:tc>
      </w:tr>
      <w:tr w:rsidR="00D30AB9" w14:paraId="034DEC9E" w14:textId="77777777">
        <w:tc>
          <w:tcPr>
            <w:tcW w:w="3195" w:type="dxa"/>
            <w:shd w:val="clear" w:color="auto" w:fill="FFFFFF"/>
            <w:tcMar>
              <w:top w:w="75" w:type="dxa"/>
              <w:bottom w:w="75" w:type="dxa"/>
            </w:tcMar>
            <w:vAlign w:val="center"/>
          </w:tcPr>
          <w:p w14:paraId="43CC1415" w14:textId="77777777" w:rsidR="00D30AB9" w:rsidRDefault="0000000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072B4532" w14:textId="77777777" w:rsidR="00D30AB9" w:rsidRDefault="0000000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20A4FAE" w14:textId="77777777" w:rsidR="00D30AB9" w:rsidRDefault="00D30AB9"/>
          <w:p w14:paraId="009F88C0" w14:textId="77777777" w:rsidR="00D30AB9" w:rsidRDefault="00000000">
            <w:pPr>
              <w:jc w:val="center"/>
            </w:pPr>
            <w:r>
              <w:rPr>
                <w:rFonts w:ascii="Arial" w:hAnsi="Arial" w:cs="Arial"/>
                <w:color w:val="A9A9A9"/>
                <w:position w:val="-2"/>
                <w:sz w:val="18"/>
                <w:szCs w:val="18"/>
                <w:shd w:val="clear" w:color="auto" w:fill="FFFFFF"/>
              </w:rPr>
              <w:t>(žig in podpis)</w:t>
            </w:r>
          </w:p>
        </w:tc>
      </w:tr>
    </w:tbl>
    <w:p w14:paraId="5F7B2C16" w14:textId="77777777" w:rsidR="00D30AB9" w:rsidRDefault="0000000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D30AB9" w14:paraId="1CF4191E" w14:textId="77777777">
        <w:tc>
          <w:tcPr>
            <w:tcW w:w="0" w:type="auto"/>
            <w:tcMar>
              <w:top w:w="0" w:type="auto"/>
              <w:bottom w:w="0" w:type="auto"/>
            </w:tcMar>
          </w:tcPr>
          <w:p w14:paraId="1357204C" w14:textId="77777777" w:rsidR="00D30AB9"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107EB5BD" w14:textId="77777777" w:rsidR="00D30AB9"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80EDAFD" w14:textId="77777777" w:rsidR="00D30AB9" w:rsidRDefault="00000000">
            <w:pPr>
              <w:numPr>
                <w:ilvl w:val="0"/>
                <w:numId w:val="19"/>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5B745B61" w14:textId="77777777" w:rsidR="00D30AB9" w:rsidRDefault="00D30AB9">
      <w:pPr>
        <w:sectPr w:rsidR="00D30AB9" w:rsidSect="006E7A2B">
          <w:footerReference w:type="default" r:id="rId14"/>
          <w:pgSz w:w="11906" w:h="16838"/>
          <w:pgMar w:top="1418" w:right="1418" w:bottom="1418" w:left="1418" w:header="567" w:footer="596" w:gutter="0"/>
          <w:cols w:space="708"/>
          <w:docGrid w:linePitch="360"/>
        </w:sectPr>
      </w:pPr>
    </w:p>
    <w:p w14:paraId="19E27D05"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20E2E80F" w14:textId="77777777" w:rsidR="00252358" w:rsidRPr="00252358" w:rsidRDefault="00000000" w:rsidP="00252358"/>
    <w:p w14:paraId="3BED469D"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o izpolnjevanju </w:t>
      </w:r>
      <w:proofErr w:type="spellStart"/>
      <w:r>
        <w:rPr>
          <w:rFonts w:ascii="Arial" w:hAnsi="Arial" w:cs="Arial"/>
        </w:rPr>
        <w:t>okoljskih</w:t>
      </w:r>
      <w:proofErr w:type="spellEnd"/>
      <w:r>
        <w:rPr>
          <w:rFonts w:ascii="Arial" w:hAnsi="Arial" w:cs="Arial"/>
        </w:rPr>
        <w:t xml:space="preserve"> zahtev</w:t>
      </w:r>
    </w:p>
    <w:p w14:paraId="18BAD399" w14:textId="77777777" w:rsidR="00EB2A75" w:rsidRDefault="00000000" w:rsidP="00EB2A75">
      <w:pPr>
        <w:spacing w:after="120"/>
        <w:rPr>
          <w:rFonts w:ascii="Arial" w:hAnsi="Arial" w:cs="Arial"/>
        </w:rPr>
      </w:pPr>
    </w:p>
    <w:p w14:paraId="525450E6" w14:textId="77777777" w:rsidR="00D30AB9" w:rsidRDefault="00000000">
      <w:pPr>
        <w:spacing w:before="225" w:after="225" w:line="240" w:lineRule="auto"/>
        <w:jc w:val="both"/>
      </w:pPr>
      <w:r>
        <w:rPr>
          <w:rFonts w:ascii="Arial" w:hAnsi="Arial" w:cs="Arial"/>
          <w:color w:val="000000"/>
          <w:sz w:val="18"/>
          <w:szCs w:val="18"/>
        </w:rPr>
        <w:t xml:space="preserve">V zvezi z javnim naročilom za </w:t>
      </w:r>
      <w:r>
        <w:rPr>
          <w:rFonts w:ascii="Arial" w:hAnsi="Arial" w:cs="Arial"/>
          <w:b/>
          <w:bCs/>
          <w:color w:val="000000"/>
          <w:sz w:val="18"/>
          <w:szCs w:val="18"/>
        </w:rPr>
        <w:t>»Dobava opreme za zobozdravstvo«</w:t>
      </w:r>
      <w:r>
        <w:rPr>
          <w:rFonts w:ascii="Arial" w:hAnsi="Arial" w:cs="Arial"/>
          <w:color w:val="000000"/>
          <w:sz w:val="18"/>
          <w:szCs w:val="18"/>
        </w:rPr>
        <w:t xml:space="preserve"> objavljenim na portalu javnih naročil dne ___________________,  </w:t>
      </w:r>
      <w:proofErr w:type="spellStart"/>
      <w:r>
        <w:rPr>
          <w:rFonts w:ascii="Arial" w:hAnsi="Arial" w:cs="Arial"/>
          <w:color w:val="000000"/>
          <w:sz w:val="18"/>
          <w:szCs w:val="18"/>
        </w:rPr>
        <w:t>št</w:t>
      </w:r>
      <w:proofErr w:type="spellEnd"/>
      <w:r>
        <w:rPr>
          <w:rFonts w:ascii="Arial" w:hAnsi="Arial" w:cs="Arial"/>
          <w:color w:val="000000"/>
          <w:sz w:val="18"/>
          <w:szCs w:val="18"/>
        </w:rPr>
        <w:t xml:space="preserve">  objave ________________________,  izjavljamo:</w:t>
      </w:r>
    </w:p>
    <w:p w14:paraId="07B069DD" w14:textId="77777777" w:rsidR="00D30AB9" w:rsidRDefault="00000000">
      <w:pPr>
        <w:spacing w:before="225" w:after="225" w:line="240" w:lineRule="auto"/>
        <w:jc w:val="both"/>
      </w:pPr>
      <w:r>
        <w:rPr>
          <w:rFonts w:ascii="Arial" w:hAnsi="Arial" w:cs="Arial"/>
          <w:color w:val="000000"/>
          <w:sz w:val="18"/>
          <w:szCs w:val="18"/>
        </w:rPr>
        <w:t> </w:t>
      </w:r>
    </w:p>
    <w:p w14:paraId="15DA02C1" w14:textId="77777777" w:rsidR="00D30AB9" w:rsidRDefault="00000000">
      <w:pPr>
        <w:spacing w:before="225" w:after="225" w:line="240" w:lineRule="auto"/>
        <w:jc w:val="both"/>
      </w:pPr>
      <w:r>
        <w:rPr>
          <w:rFonts w:ascii="Arial" w:hAnsi="Arial" w:cs="Arial"/>
          <w:color w:val="000000"/>
          <w:sz w:val="18"/>
          <w:szCs w:val="18"/>
        </w:rPr>
        <w:t xml:space="preserve">Da smo pri izvedbi predmetnega javnega naročila </w:t>
      </w:r>
      <w:r>
        <w:rPr>
          <w:rFonts w:ascii="Arial" w:hAnsi="Arial" w:cs="Arial"/>
          <w:b/>
          <w:bCs/>
          <w:color w:val="000000"/>
          <w:sz w:val="18"/>
          <w:szCs w:val="18"/>
        </w:rPr>
        <w:t>upoštevati naslednje zahteve</w:t>
      </w:r>
      <w:r>
        <w:rPr>
          <w:rFonts w:ascii="Arial" w:hAnsi="Arial" w:cs="Arial"/>
          <w:color w:val="000000"/>
          <w:sz w:val="18"/>
          <w:szCs w:val="18"/>
        </w:rPr>
        <w:t>, ki so določene v skladu s 6. točko prvega odstavka 4. člena Uredbe o zelenem javnem naročanju (Uradni list RS, št. 51/17, 64/19 in 121/2021):</w:t>
      </w:r>
    </w:p>
    <w:tbl>
      <w:tblPr>
        <w:tblStyle w:val="NormalTablePHPDOCX"/>
        <w:tblW w:w="0" w:type="auto"/>
        <w:tblInd w:w="108" w:type="dxa"/>
        <w:tblLook w:val="04A0" w:firstRow="1" w:lastRow="0" w:firstColumn="1" w:lastColumn="0" w:noHBand="0" w:noVBand="1"/>
      </w:tblPr>
      <w:tblGrid>
        <w:gridCol w:w="8962"/>
      </w:tblGrid>
      <w:tr w:rsidR="00D30AB9" w14:paraId="3FA4717C" w14:textId="77777777">
        <w:tc>
          <w:tcPr>
            <w:tcW w:w="0" w:type="auto"/>
            <w:tcMar>
              <w:top w:w="0" w:type="auto"/>
              <w:bottom w:w="0" w:type="auto"/>
            </w:tcMar>
          </w:tcPr>
          <w:p w14:paraId="67A853D1" w14:textId="77777777" w:rsidR="00D30AB9" w:rsidRDefault="00000000">
            <w:pPr>
              <w:numPr>
                <w:ilvl w:val="0"/>
                <w:numId w:val="20"/>
              </w:numPr>
              <w:rPr>
                <w:rFonts w:ascii="Arial" w:hAnsi="Arial" w:cs="Arial"/>
                <w:color w:val="000000"/>
                <w:sz w:val="18"/>
                <w:szCs w:val="18"/>
              </w:rPr>
            </w:pPr>
            <w:r>
              <w:rPr>
                <w:rFonts w:ascii="Arial" w:hAnsi="Arial" w:cs="Arial"/>
                <w:color w:val="000000"/>
                <w:sz w:val="18"/>
                <w:szCs w:val="18"/>
              </w:rPr>
              <w:t>vsak izdelek je uvrščen v najvišji energijski razred EU, ki je na voljo v času javnega naročila in ki vključuje najmanj 25 registriranih modelov televizorjev v evropski podatkovni zbirki za označevanje energijske učinkovitosti (EPREL).</w:t>
            </w:r>
          </w:p>
        </w:tc>
      </w:tr>
    </w:tbl>
    <w:p w14:paraId="22A285DA" w14:textId="77777777" w:rsidR="00D30AB9" w:rsidRDefault="00000000">
      <w:pPr>
        <w:spacing w:before="225" w:after="225" w:line="240" w:lineRule="auto"/>
        <w:jc w:val="both"/>
      </w:pPr>
      <w:r>
        <w:rPr>
          <w:rFonts w:ascii="Arial" w:hAnsi="Arial" w:cs="Arial"/>
          <w:color w:val="000000"/>
          <w:sz w:val="18"/>
          <w:szCs w:val="18"/>
        </w:rPr>
        <w:t> </w:t>
      </w:r>
    </w:p>
    <w:p w14:paraId="4FF5D3F0"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021"/>
      </w:tblGrid>
      <w:tr w:rsidR="00D30AB9" w14:paraId="7437032F" w14:textId="77777777">
        <w:tc>
          <w:tcPr>
            <w:tcW w:w="0" w:type="auto"/>
            <w:tcMar>
              <w:top w:w="0" w:type="auto"/>
              <w:bottom w:w="0" w:type="auto"/>
            </w:tcMar>
          </w:tcPr>
          <w:p w14:paraId="24D06C91" w14:textId="77777777" w:rsidR="00D30AB9" w:rsidRDefault="00000000">
            <w:pPr>
              <w:spacing w:before="225" w:after="225"/>
              <w:jc w:val="both"/>
            </w:pPr>
            <w:r>
              <w:rPr>
                <w:rFonts w:ascii="Arial" w:hAnsi="Arial" w:cs="Arial"/>
                <w:color w:val="000000"/>
                <w:sz w:val="18"/>
                <w:szCs w:val="18"/>
              </w:rPr>
              <w:t> </w:t>
            </w:r>
          </w:p>
          <w:p w14:paraId="6AE1AA00" w14:textId="77777777" w:rsidR="00D30AB9" w:rsidRDefault="00000000">
            <w:pPr>
              <w:spacing w:before="225" w:after="225"/>
              <w:jc w:val="both"/>
            </w:pPr>
            <w:r>
              <w:rPr>
                <w:rFonts w:ascii="Arial" w:hAnsi="Arial" w:cs="Arial"/>
                <w:color w:val="000000"/>
                <w:sz w:val="18"/>
                <w:szCs w:val="18"/>
              </w:rPr>
              <w:t>Kraj in datum: ________________                                         Ime in priimek odgovorne osebe:</w:t>
            </w:r>
          </w:p>
          <w:p w14:paraId="6E43AC19" w14:textId="77777777" w:rsidR="00D30AB9" w:rsidRDefault="00000000">
            <w:pPr>
              <w:spacing w:before="225" w:after="225"/>
              <w:jc w:val="both"/>
            </w:pPr>
            <w:r>
              <w:rPr>
                <w:rFonts w:ascii="Arial" w:hAnsi="Arial" w:cs="Arial"/>
                <w:color w:val="000000"/>
                <w:sz w:val="18"/>
                <w:szCs w:val="18"/>
              </w:rPr>
              <w:t> </w:t>
            </w:r>
          </w:p>
          <w:p w14:paraId="352E1CB7" w14:textId="77777777" w:rsidR="00D30AB9" w:rsidRDefault="00000000">
            <w:pPr>
              <w:spacing w:before="225" w:after="225"/>
              <w:jc w:val="both"/>
            </w:pPr>
            <w:r>
              <w:rPr>
                <w:rFonts w:ascii="Arial" w:hAnsi="Arial" w:cs="Arial"/>
                <w:color w:val="000000"/>
                <w:sz w:val="18"/>
                <w:szCs w:val="18"/>
              </w:rPr>
              <w:t>                                                                                            ________________________________</w:t>
            </w:r>
          </w:p>
          <w:p w14:paraId="45106608" w14:textId="77777777" w:rsidR="00D30AB9" w:rsidRDefault="00000000">
            <w:pPr>
              <w:spacing w:before="225" w:after="225"/>
              <w:jc w:val="both"/>
            </w:pPr>
            <w:r>
              <w:rPr>
                <w:rFonts w:ascii="Arial" w:hAnsi="Arial" w:cs="Arial"/>
                <w:color w:val="000000"/>
                <w:sz w:val="18"/>
                <w:szCs w:val="18"/>
              </w:rPr>
              <w:t>                                                                                                           (žig in podpis)  </w:t>
            </w:r>
          </w:p>
          <w:p w14:paraId="21271AAC" w14:textId="77777777" w:rsidR="00D30AB9" w:rsidRDefault="00000000">
            <w:pPr>
              <w:spacing w:before="225" w:after="225"/>
              <w:jc w:val="both"/>
            </w:pPr>
            <w:r>
              <w:rPr>
                <w:rFonts w:ascii="Arial" w:hAnsi="Arial" w:cs="Arial"/>
                <w:color w:val="000000"/>
                <w:sz w:val="18"/>
                <w:szCs w:val="18"/>
              </w:rPr>
              <w:t> </w:t>
            </w:r>
          </w:p>
        </w:tc>
      </w:tr>
    </w:tbl>
    <w:p w14:paraId="7D8225F2" w14:textId="77777777" w:rsidR="00D30AB9" w:rsidRDefault="00000000">
      <w:pPr>
        <w:spacing w:before="225" w:after="225" w:line="240" w:lineRule="auto"/>
        <w:jc w:val="both"/>
      </w:pPr>
      <w:r>
        <w:rPr>
          <w:rFonts w:ascii="Arial" w:hAnsi="Arial" w:cs="Arial"/>
          <w:color w:val="000000"/>
          <w:sz w:val="18"/>
          <w:szCs w:val="18"/>
        </w:rPr>
        <w:t> </w:t>
      </w:r>
    </w:p>
    <w:p w14:paraId="04F6A922" w14:textId="77777777" w:rsidR="00D30AB9" w:rsidRDefault="00D30AB9">
      <w:pPr>
        <w:sectPr w:rsidR="00D30AB9" w:rsidSect="006E7A2B">
          <w:footerReference w:type="default" r:id="rId15"/>
          <w:pgSz w:w="11906" w:h="16838"/>
          <w:pgMar w:top="1418" w:right="1418" w:bottom="1418" w:left="1418" w:header="567" w:footer="596" w:gutter="0"/>
          <w:cols w:space="708"/>
          <w:docGrid w:linePitch="360"/>
        </w:sectPr>
      </w:pPr>
    </w:p>
    <w:p w14:paraId="05C32657"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6</w:t>
      </w:r>
    </w:p>
    <w:p w14:paraId="2AA298CB" w14:textId="77777777" w:rsidR="00252358" w:rsidRPr="00252358" w:rsidRDefault="00000000" w:rsidP="00252358"/>
    <w:p w14:paraId="3ACC7EA2"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222F35A" w14:textId="77777777" w:rsidR="00EB2A75" w:rsidRDefault="00000000" w:rsidP="00EB2A75">
      <w:pPr>
        <w:spacing w:after="120"/>
        <w:rPr>
          <w:rFonts w:ascii="Arial" w:hAnsi="Arial" w:cs="Arial"/>
        </w:rPr>
      </w:pPr>
    </w:p>
    <w:p w14:paraId="21DEB01E" w14:textId="77777777" w:rsidR="00D30AB9" w:rsidRDefault="00000000">
      <w:pPr>
        <w:spacing w:before="225" w:after="225" w:line="240" w:lineRule="auto"/>
        <w:jc w:val="center"/>
      </w:pPr>
      <w:r>
        <w:rPr>
          <w:rFonts w:ascii="Arial" w:hAnsi="Arial" w:cs="Arial"/>
          <w:b/>
          <w:bCs/>
          <w:color w:val="000000"/>
          <w:sz w:val="24"/>
          <w:szCs w:val="24"/>
        </w:rPr>
        <w:t>MENIČNA IZJAVA</w:t>
      </w:r>
    </w:p>
    <w:p w14:paraId="7717425E" w14:textId="77777777" w:rsidR="00D30AB9" w:rsidRDefault="00000000">
      <w:pPr>
        <w:spacing w:before="225" w:after="225" w:line="240" w:lineRule="auto"/>
        <w:jc w:val="center"/>
      </w:pPr>
      <w:r>
        <w:rPr>
          <w:rFonts w:ascii="Arial" w:hAnsi="Arial" w:cs="Arial"/>
          <w:color w:val="000000"/>
          <w:sz w:val="21"/>
          <w:szCs w:val="21"/>
        </w:rPr>
        <w:t>s pooblastilom za izpolnitev in unovčenje menice</w:t>
      </w:r>
    </w:p>
    <w:p w14:paraId="5259F753" w14:textId="77777777" w:rsidR="00D30AB9" w:rsidRDefault="00000000">
      <w:pPr>
        <w:spacing w:before="225" w:after="225" w:line="240" w:lineRule="auto"/>
        <w:jc w:val="both"/>
      </w:pPr>
      <w:r>
        <w:rPr>
          <w:rFonts w:ascii="Arial" w:hAnsi="Arial" w:cs="Arial"/>
          <w:color w:val="000000"/>
          <w:sz w:val="18"/>
          <w:szCs w:val="18"/>
        </w:rPr>
        <w:t> </w:t>
      </w:r>
    </w:p>
    <w:p w14:paraId="607209A3" w14:textId="77777777" w:rsidR="00D30AB9" w:rsidRDefault="00000000">
      <w:pPr>
        <w:spacing w:before="225" w:after="225" w:line="240" w:lineRule="auto"/>
        <w:jc w:val="both"/>
      </w:pPr>
      <w:r>
        <w:rPr>
          <w:rFonts w:ascii="Arial" w:hAnsi="Arial" w:cs="Arial"/>
          <w:color w:val="000000"/>
          <w:sz w:val="18"/>
          <w:szCs w:val="18"/>
        </w:rPr>
        <w:t xml:space="preserve">Naročniku OBČINA KOČEVJE, Ljubljanska cesta 26, 1330 Kočevje,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11E88DEE" w14:textId="77777777" w:rsidR="00D30AB9" w:rsidRDefault="00000000">
      <w:pPr>
        <w:spacing w:before="225" w:after="225" w:line="240" w:lineRule="auto"/>
        <w:jc w:val="both"/>
      </w:pPr>
      <w:r>
        <w:rPr>
          <w:rFonts w:ascii="Arial" w:hAnsi="Arial" w:cs="Arial"/>
          <w:b/>
          <w:bCs/>
          <w:color w:val="000000"/>
          <w:sz w:val="18"/>
          <w:szCs w:val="18"/>
        </w:rPr>
        <w:t>DOBAVA OPREME ZA ZOBOZDRAVSTVO</w:t>
      </w:r>
    </w:p>
    <w:p w14:paraId="2199A387" w14:textId="77777777" w:rsidR="00D30AB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E233123" w14:textId="77777777" w:rsidR="00D30AB9" w:rsidRDefault="00000000">
      <w:pPr>
        <w:spacing w:before="225" w:after="225" w:line="240" w:lineRule="auto"/>
        <w:jc w:val="both"/>
      </w:pPr>
      <w:r>
        <w:rPr>
          <w:rFonts w:ascii="Arial" w:hAnsi="Arial" w:cs="Arial"/>
          <w:color w:val="000000"/>
          <w:sz w:val="18"/>
          <w:szCs w:val="18"/>
        </w:rPr>
        <w:t> </w:t>
      </w:r>
    </w:p>
    <w:p w14:paraId="4720BCF1" w14:textId="77777777" w:rsidR="00D30AB9" w:rsidRDefault="00000000">
      <w:pPr>
        <w:spacing w:before="225" w:after="225" w:line="240" w:lineRule="auto"/>
        <w:jc w:val="both"/>
      </w:pPr>
      <w:r>
        <w:rPr>
          <w:rFonts w:ascii="Arial" w:hAnsi="Arial" w:cs="Arial"/>
          <w:color w:val="000000"/>
          <w:sz w:val="18"/>
          <w:szCs w:val="18"/>
        </w:rPr>
        <w:t xml:space="preserve">Naročnika OBČINA KOČEVJE pooblaščamo, da izpolni priloženo menico z zneskom v višini </w:t>
      </w:r>
      <w:r>
        <w:rPr>
          <w:rFonts w:ascii="Arial" w:hAnsi="Arial" w:cs="Arial"/>
          <w:b/>
          <w:bCs/>
          <w:color w:val="000000"/>
          <w:sz w:val="18"/>
          <w:szCs w:val="18"/>
        </w:rPr>
        <w:t>10 % pogodbene vrednosti z DDV</w:t>
      </w:r>
    </w:p>
    <w:p w14:paraId="4DFD505A" w14:textId="77777777" w:rsidR="00D30AB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A006EA1" w14:textId="77777777" w:rsidR="00D30AB9" w:rsidRDefault="0000000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DA0D979" w14:textId="77777777" w:rsidR="00D30AB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EC3DFA2" w14:textId="77777777" w:rsidR="00D30AB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B671A2D" w14:textId="77777777" w:rsidR="00D30AB9" w:rsidRDefault="00000000">
      <w:pPr>
        <w:spacing w:before="225" w:after="225" w:line="240" w:lineRule="auto"/>
        <w:jc w:val="both"/>
      </w:pPr>
      <w:r>
        <w:rPr>
          <w:rFonts w:ascii="Arial" w:hAnsi="Arial" w:cs="Arial"/>
          <w:color w:val="000000"/>
          <w:sz w:val="18"/>
          <w:szCs w:val="18"/>
        </w:rPr>
        <w:t> </w:t>
      </w:r>
    </w:p>
    <w:p w14:paraId="2D63FF66" w14:textId="77777777" w:rsidR="00D30AB9" w:rsidRDefault="00000000">
      <w:pPr>
        <w:spacing w:before="225" w:after="225" w:line="240" w:lineRule="auto"/>
        <w:jc w:val="both"/>
      </w:pPr>
      <w:r>
        <w:rPr>
          <w:rFonts w:ascii="Arial" w:hAnsi="Arial" w:cs="Arial"/>
          <w:color w:val="000000"/>
          <w:sz w:val="18"/>
          <w:szCs w:val="18"/>
        </w:rPr>
        <w:t>Priloga: </w:t>
      </w:r>
    </w:p>
    <w:p w14:paraId="7049B7BB" w14:textId="77777777" w:rsidR="00D30AB9" w:rsidRDefault="00000000">
      <w:pPr>
        <w:spacing w:before="225" w:after="225" w:line="240" w:lineRule="auto"/>
        <w:jc w:val="both"/>
      </w:pPr>
      <w:r>
        <w:rPr>
          <w:rFonts w:ascii="Arial" w:hAnsi="Arial" w:cs="Arial"/>
          <w:color w:val="000000"/>
          <w:sz w:val="18"/>
          <w:szCs w:val="18"/>
        </w:rPr>
        <w:t>- bianco menica, podpisana in žigosana</w:t>
      </w:r>
    </w:p>
    <w:p w14:paraId="571A6C4E"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AB9" w14:paraId="2BD56ACF" w14:textId="77777777">
        <w:tc>
          <w:tcPr>
            <w:tcW w:w="2500" w:type="pct"/>
            <w:tcMar>
              <w:top w:w="75" w:type="dxa"/>
              <w:bottom w:w="75" w:type="dxa"/>
            </w:tcMar>
            <w:vAlign w:val="center"/>
          </w:tcPr>
          <w:p w14:paraId="2BB9D16A" w14:textId="77777777" w:rsidR="00D30AB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A3AAA0" w14:textId="77777777" w:rsidR="00D30AB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30AB9" w14:paraId="518589CF" w14:textId="77777777">
        <w:tc>
          <w:tcPr>
            <w:tcW w:w="2500" w:type="pct"/>
            <w:tcMar>
              <w:top w:w="75" w:type="dxa"/>
              <w:bottom w:w="75" w:type="dxa"/>
            </w:tcMar>
            <w:vAlign w:val="center"/>
          </w:tcPr>
          <w:p w14:paraId="356F40E5" w14:textId="77777777" w:rsidR="00D30AB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81965CA" w14:textId="77777777" w:rsidR="00D30AB9" w:rsidRDefault="00D30AB9"/>
          <w:p w14:paraId="5162ACA1" w14:textId="77777777" w:rsidR="00D30AB9" w:rsidRDefault="00000000">
            <w:pPr>
              <w:jc w:val="center"/>
            </w:pPr>
            <w:r>
              <w:rPr>
                <w:rFonts w:ascii="Arial" w:hAnsi="Arial" w:cs="Arial"/>
                <w:color w:val="A9A9A9"/>
                <w:position w:val="-2"/>
                <w:sz w:val="18"/>
                <w:szCs w:val="18"/>
              </w:rPr>
              <w:t>(žig in podpis)</w:t>
            </w:r>
          </w:p>
        </w:tc>
      </w:tr>
    </w:tbl>
    <w:p w14:paraId="0B04A491" w14:textId="77777777" w:rsidR="00D30AB9" w:rsidRDefault="00000000">
      <w:pPr>
        <w:spacing w:before="225" w:after="225" w:line="240" w:lineRule="auto"/>
        <w:jc w:val="both"/>
      </w:pPr>
      <w:r>
        <w:rPr>
          <w:rFonts w:ascii="Arial" w:hAnsi="Arial" w:cs="Arial"/>
          <w:color w:val="000000"/>
          <w:sz w:val="18"/>
          <w:szCs w:val="18"/>
        </w:rPr>
        <w:t> </w:t>
      </w:r>
    </w:p>
    <w:p w14:paraId="4C2A0466" w14:textId="77777777" w:rsidR="00D30AB9" w:rsidRDefault="00000000">
      <w:pPr>
        <w:spacing w:before="225" w:after="225" w:line="240" w:lineRule="auto"/>
        <w:jc w:val="both"/>
      </w:pPr>
      <w:r>
        <w:rPr>
          <w:rFonts w:ascii="Arial" w:hAnsi="Arial" w:cs="Arial"/>
          <w:color w:val="000000"/>
          <w:sz w:val="18"/>
          <w:szCs w:val="18"/>
        </w:rPr>
        <w:t> </w:t>
      </w:r>
    </w:p>
    <w:p w14:paraId="02F79FF7" w14:textId="77777777" w:rsidR="00D30AB9" w:rsidRDefault="00D30AB9">
      <w:pPr>
        <w:sectPr w:rsidR="00D30AB9" w:rsidSect="006E7A2B">
          <w:footerReference w:type="default" r:id="rId16"/>
          <w:pgSz w:w="11906" w:h="16838"/>
          <w:pgMar w:top="1418" w:right="1418" w:bottom="1418" w:left="1418" w:header="567" w:footer="596" w:gutter="0"/>
          <w:cols w:space="708"/>
          <w:docGrid w:linePitch="360"/>
        </w:sectPr>
      </w:pPr>
    </w:p>
    <w:p w14:paraId="70C07136"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7</w:t>
      </w:r>
    </w:p>
    <w:p w14:paraId="21C42473" w14:textId="77777777" w:rsidR="00252358" w:rsidRPr="00252358" w:rsidRDefault="00000000" w:rsidP="00252358"/>
    <w:p w14:paraId="7CB715AF"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6C7C679" w14:textId="77777777" w:rsidR="00EB2A75" w:rsidRDefault="00000000" w:rsidP="00EB2A75">
      <w:pPr>
        <w:spacing w:after="120"/>
        <w:rPr>
          <w:rFonts w:ascii="Arial" w:hAnsi="Arial" w:cs="Arial"/>
        </w:rPr>
      </w:pPr>
    </w:p>
    <w:p w14:paraId="0915D904" w14:textId="77777777" w:rsidR="00D30AB9" w:rsidRDefault="00000000">
      <w:pPr>
        <w:spacing w:before="225" w:after="225" w:line="240" w:lineRule="auto"/>
        <w:jc w:val="center"/>
      </w:pPr>
      <w:r>
        <w:rPr>
          <w:rFonts w:ascii="Arial" w:hAnsi="Arial" w:cs="Arial"/>
          <w:b/>
          <w:bCs/>
          <w:color w:val="000000"/>
          <w:sz w:val="24"/>
          <w:szCs w:val="24"/>
        </w:rPr>
        <w:t>MENIČNA IZJAVA</w:t>
      </w:r>
    </w:p>
    <w:p w14:paraId="263325C1" w14:textId="77777777" w:rsidR="00D30AB9" w:rsidRDefault="00000000">
      <w:pPr>
        <w:spacing w:before="225" w:after="225" w:line="240" w:lineRule="auto"/>
        <w:jc w:val="center"/>
      </w:pPr>
      <w:r>
        <w:rPr>
          <w:rFonts w:ascii="Arial" w:hAnsi="Arial" w:cs="Arial"/>
          <w:color w:val="000000"/>
          <w:sz w:val="21"/>
          <w:szCs w:val="21"/>
        </w:rPr>
        <w:t>s pooblastilom za izpolnitev in unovčenje menice</w:t>
      </w:r>
    </w:p>
    <w:p w14:paraId="133C128A" w14:textId="77777777" w:rsidR="00D30AB9" w:rsidRDefault="00000000">
      <w:pPr>
        <w:spacing w:before="225" w:after="225" w:line="240" w:lineRule="auto"/>
        <w:jc w:val="both"/>
      </w:pPr>
      <w:r>
        <w:rPr>
          <w:rFonts w:ascii="Arial" w:hAnsi="Arial" w:cs="Arial"/>
          <w:color w:val="000000"/>
          <w:sz w:val="18"/>
          <w:szCs w:val="18"/>
        </w:rPr>
        <w:t> </w:t>
      </w:r>
    </w:p>
    <w:p w14:paraId="029FFF2B" w14:textId="77777777" w:rsidR="00D30AB9" w:rsidRDefault="00000000">
      <w:pPr>
        <w:spacing w:before="225" w:after="225" w:line="240" w:lineRule="auto"/>
        <w:jc w:val="both"/>
      </w:pPr>
      <w:r>
        <w:rPr>
          <w:rFonts w:ascii="Arial" w:hAnsi="Arial" w:cs="Arial"/>
          <w:color w:val="000000"/>
          <w:sz w:val="18"/>
          <w:szCs w:val="18"/>
        </w:rPr>
        <w:t xml:space="preserve">Naročniku OBČINA KOČEVJE, Ljubljanska cesta 26, 1330 Kočevje,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F0CCF97" w14:textId="77777777" w:rsidR="00D30AB9" w:rsidRDefault="00000000">
      <w:pPr>
        <w:spacing w:before="225" w:after="225" w:line="240" w:lineRule="auto"/>
        <w:jc w:val="both"/>
      </w:pPr>
      <w:r>
        <w:rPr>
          <w:rFonts w:ascii="Arial" w:hAnsi="Arial" w:cs="Arial"/>
          <w:b/>
          <w:bCs/>
          <w:color w:val="000000"/>
          <w:sz w:val="18"/>
          <w:szCs w:val="18"/>
        </w:rPr>
        <w:t>DOBAVA OPREME ZA ZOBOZDRAVSTVO</w:t>
      </w:r>
    </w:p>
    <w:p w14:paraId="3984ABD3" w14:textId="77777777" w:rsidR="00D30AB9"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1C09193" w14:textId="77777777" w:rsidR="00D30AB9" w:rsidRDefault="00000000">
      <w:pPr>
        <w:spacing w:before="225" w:after="225" w:line="240" w:lineRule="auto"/>
        <w:jc w:val="both"/>
      </w:pPr>
      <w:r>
        <w:rPr>
          <w:rFonts w:ascii="Arial" w:hAnsi="Arial" w:cs="Arial"/>
          <w:color w:val="000000"/>
          <w:sz w:val="18"/>
          <w:szCs w:val="18"/>
        </w:rPr>
        <w:t> </w:t>
      </w:r>
    </w:p>
    <w:p w14:paraId="439D78AA" w14:textId="77777777" w:rsidR="00D30AB9" w:rsidRDefault="00000000">
      <w:pPr>
        <w:spacing w:before="225" w:after="225" w:line="240" w:lineRule="auto"/>
        <w:jc w:val="both"/>
      </w:pPr>
      <w:r>
        <w:rPr>
          <w:rFonts w:ascii="Arial" w:hAnsi="Arial" w:cs="Arial"/>
          <w:color w:val="000000"/>
          <w:sz w:val="18"/>
          <w:szCs w:val="18"/>
        </w:rPr>
        <w:t xml:space="preserve">Naročnika OBČINA KOČEVJE pooblaščamo, da izpolni priloženo menico z zneskom v višini </w:t>
      </w:r>
      <w:r>
        <w:rPr>
          <w:rFonts w:ascii="Arial" w:hAnsi="Arial" w:cs="Arial"/>
          <w:b/>
          <w:bCs/>
          <w:color w:val="000000"/>
          <w:sz w:val="18"/>
          <w:szCs w:val="18"/>
        </w:rPr>
        <w:t>5 % pogodbene vrednosti z DDV.</w:t>
      </w:r>
    </w:p>
    <w:p w14:paraId="0B2AD772" w14:textId="77777777" w:rsidR="00D30AB9" w:rsidRDefault="00000000">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0597E10C" w14:textId="77777777" w:rsidR="00D30AB9" w:rsidRDefault="0000000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2EA1386A" w14:textId="77777777" w:rsidR="00D30AB9" w:rsidRDefault="00000000">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9FE170B" w14:textId="77777777" w:rsidR="00D30AB9" w:rsidRDefault="00000000">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3C6E75A" w14:textId="77777777" w:rsidR="00D30AB9" w:rsidRDefault="00000000">
      <w:pPr>
        <w:spacing w:before="225" w:after="225" w:line="240" w:lineRule="auto"/>
        <w:jc w:val="both"/>
      </w:pPr>
      <w:r>
        <w:rPr>
          <w:rFonts w:ascii="Arial" w:hAnsi="Arial" w:cs="Arial"/>
          <w:color w:val="000000"/>
          <w:sz w:val="18"/>
          <w:szCs w:val="18"/>
        </w:rPr>
        <w:t>Priloga: </w:t>
      </w:r>
    </w:p>
    <w:p w14:paraId="20A61FF8" w14:textId="77777777" w:rsidR="00D30AB9" w:rsidRDefault="00000000">
      <w:pPr>
        <w:spacing w:before="225" w:after="225" w:line="240" w:lineRule="auto"/>
        <w:jc w:val="both"/>
      </w:pPr>
      <w:r>
        <w:rPr>
          <w:rFonts w:ascii="Arial" w:hAnsi="Arial" w:cs="Arial"/>
          <w:color w:val="000000"/>
          <w:sz w:val="18"/>
          <w:szCs w:val="18"/>
        </w:rPr>
        <w:t>- bianco menica, podpisana in žigosana</w:t>
      </w:r>
    </w:p>
    <w:p w14:paraId="20253062"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AB9" w14:paraId="6095093C" w14:textId="77777777">
        <w:tc>
          <w:tcPr>
            <w:tcW w:w="2500" w:type="pct"/>
            <w:tcMar>
              <w:top w:w="75" w:type="dxa"/>
              <w:bottom w:w="75" w:type="dxa"/>
            </w:tcMar>
            <w:vAlign w:val="center"/>
          </w:tcPr>
          <w:p w14:paraId="4DBDD76C" w14:textId="77777777" w:rsidR="00D30AB9" w:rsidRDefault="0000000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6FE3071" w14:textId="77777777" w:rsidR="00D30AB9" w:rsidRDefault="0000000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30AB9" w14:paraId="7AF46E27" w14:textId="77777777">
        <w:tc>
          <w:tcPr>
            <w:tcW w:w="2500" w:type="pct"/>
            <w:tcMar>
              <w:top w:w="75" w:type="dxa"/>
              <w:bottom w:w="75" w:type="dxa"/>
            </w:tcMar>
            <w:vAlign w:val="center"/>
          </w:tcPr>
          <w:p w14:paraId="509026C0" w14:textId="77777777" w:rsidR="00D30AB9" w:rsidRDefault="0000000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52B796D" w14:textId="77777777" w:rsidR="00D30AB9" w:rsidRDefault="00D30AB9"/>
          <w:p w14:paraId="2FDE3718" w14:textId="77777777" w:rsidR="00D30AB9" w:rsidRDefault="00000000">
            <w:pPr>
              <w:jc w:val="center"/>
            </w:pPr>
            <w:r>
              <w:rPr>
                <w:rFonts w:ascii="Arial" w:hAnsi="Arial" w:cs="Arial"/>
                <w:color w:val="A9A9A9"/>
                <w:position w:val="-2"/>
                <w:sz w:val="18"/>
                <w:szCs w:val="18"/>
              </w:rPr>
              <w:t>(žig in podpis)</w:t>
            </w:r>
          </w:p>
        </w:tc>
      </w:tr>
    </w:tbl>
    <w:p w14:paraId="0E32D797" w14:textId="77777777" w:rsidR="00D30AB9" w:rsidRDefault="00000000">
      <w:pPr>
        <w:spacing w:before="225" w:after="225" w:line="240" w:lineRule="auto"/>
        <w:jc w:val="both"/>
      </w:pPr>
      <w:r>
        <w:rPr>
          <w:rFonts w:ascii="Arial" w:hAnsi="Arial" w:cs="Arial"/>
          <w:color w:val="000000"/>
          <w:sz w:val="18"/>
          <w:szCs w:val="18"/>
        </w:rPr>
        <w:t> </w:t>
      </w:r>
    </w:p>
    <w:p w14:paraId="4F85746D" w14:textId="77777777" w:rsidR="00D30AB9" w:rsidRDefault="00000000">
      <w:pPr>
        <w:spacing w:before="225" w:after="225" w:line="240" w:lineRule="auto"/>
        <w:jc w:val="both"/>
      </w:pPr>
      <w:r>
        <w:rPr>
          <w:rFonts w:ascii="Arial" w:hAnsi="Arial" w:cs="Arial"/>
          <w:color w:val="000000"/>
          <w:sz w:val="18"/>
          <w:szCs w:val="18"/>
        </w:rPr>
        <w:t> </w:t>
      </w:r>
    </w:p>
    <w:p w14:paraId="4DD058C2" w14:textId="77777777" w:rsidR="00D30AB9" w:rsidRDefault="00D30AB9">
      <w:pPr>
        <w:sectPr w:rsidR="00D30AB9" w:rsidSect="006E7A2B">
          <w:footerReference w:type="default" r:id="rId17"/>
          <w:pgSz w:w="11906" w:h="16838"/>
          <w:pgMar w:top="1418" w:right="1418" w:bottom="1418" w:left="1418" w:header="567" w:footer="596" w:gutter="0"/>
          <w:cols w:space="708"/>
          <w:docGrid w:linePitch="360"/>
        </w:sectPr>
      </w:pPr>
    </w:p>
    <w:p w14:paraId="4CE9D82D" w14:textId="77777777"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8</w:t>
      </w:r>
    </w:p>
    <w:p w14:paraId="4CD8D48A" w14:textId="77777777" w:rsidR="00252358" w:rsidRPr="00252358" w:rsidRDefault="00000000" w:rsidP="00252358"/>
    <w:p w14:paraId="355E9411"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863132A" w14:textId="77777777" w:rsidR="00EB2A75" w:rsidRDefault="00000000" w:rsidP="00EB2A75">
      <w:pPr>
        <w:spacing w:after="120"/>
        <w:rPr>
          <w:rFonts w:ascii="Arial" w:hAnsi="Arial" w:cs="Arial"/>
        </w:rPr>
      </w:pPr>
    </w:p>
    <w:p w14:paraId="5BE2F491" w14:textId="77777777" w:rsidR="00D30AB9" w:rsidRDefault="00000000">
      <w:pPr>
        <w:spacing w:before="225" w:after="225" w:line="240" w:lineRule="auto"/>
        <w:jc w:val="both"/>
      </w:pPr>
      <w:r>
        <w:rPr>
          <w:rFonts w:ascii="Arial" w:hAnsi="Arial" w:cs="Arial"/>
          <w:color w:val="000000"/>
          <w:sz w:val="18"/>
          <w:szCs w:val="18"/>
        </w:rPr>
        <w:t>V zvezi z javnim naročilom »</w:t>
      </w:r>
      <w:r w:rsidRPr="00B41B11">
        <w:rPr>
          <w:rFonts w:ascii="Arial" w:hAnsi="Arial" w:cs="Arial"/>
          <w:b/>
          <w:bCs/>
          <w:color w:val="000000"/>
          <w:sz w:val="18"/>
          <w:szCs w:val="18"/>
        </w:rPr>
        <w:t>DOBAVA OPREME ZA ZOBOZDRAVSTVO</w:t>
      </w:r>
      <w:r>
        <w:rPr>
          <w:rFonts w:ascii="Arial" w:hAnsi="Arial" w:cs="Arial"/>
          <w:color w:val="000000"/>
          <w:sz w:val="18"/>
          <w:szCs w:val="18"/>
        </w:rPr>
        <w:t>«,</w:t>
      </w:r>
    </w:p>
    <w:p w14:paraId="2CCD555D" w14:textId="77777777" w:rsidR="00D30AB9"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C509FD5" w14:textId="77777777" w:rsidR="00D30AB9" w:rsidRDefault="00000000">
      <w:pPr>
        <w:spacing w:before="225" w:after="225" w:line="240" w:lineRule="auto"/>
        <w:jc w:val="both"/>
      </w:pPr>
      <w:r>
        <w:rPr>
          <w:rFonts w:ascii="Arial" w:hAnsi="Arial" w:cs="Arial"/>
          <w:color w:val="000000"/>
          <w:sz w:val="18"/>
          <w:szCs w:val="18"/>
        </w:rPr>
        <w:t>Izjavljamo (ustrezno označi):</w:t>
      </w:r>
    </w:p>
    <w:p w14:paraId="1C10A06C" w14:textId="77777777" w:rsidR="00D30AB9"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4E7143E" w14:textId="77777777" w:rsidR="00D30AB9" w:rsidRDefault="00000000">
      <w:pPr>
        <w:spacing w:before="225" w:after="225" w:line="240" w:lineRule="auto"/>
        <w:jc w:val="both"/>
      </w:pPr>
      <w:r>
        <w:rPr>
          <w:rFonts w:ascii="Arial" w:hAnsi="Arial" w:cs="Arial"/>
          <w:color w:val="000000"/>
          <w:sz w:val="18"/>
          <w:szCs w:val="18"/>
        </w:rPr>
        <w:t>[   ] NE zahtevamo izvedbe neposrednih plačil.</w:t>
      </w:r>
    </w:p>
    <w:p w14:paraId="70007386" w14:textId="77777777" w:rsidR="00D30AB9" w:rsidRDefault="00000000">
      <w:pPr>
        <w:spacing w:before="225" w:after="225" w:line="240" w:lineRule="auto"/>
        <w:jc w:val="both"/>
      </w:pPr>
      <w:r>
        <w:rPr>
          <w:rFonts w:ascii="Arial" w:hAnsi="Arial" w:cs="Arial"/>
          <w:color w:val="000000"/>
          <w:sz w:val="18"/>
          <w:szCs w:val="18"/>
        </w:rPr>
        <w:t> </w:t>
      </w:r>
    </w:p>
    <w:p w14:paraId="5C5CD630" w14:textId="77777777" w:rsidR="00D30AB9"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30AB9" w14:paraId="76AAB1A4" w14:textId="77777777">
        <w:tc>
          <w:tcPr>
            <w:tcW w:w="2500" w:type="pct"/>
            <w:tcMar>
              <w:top w:w="75" w:type="dxa"/>
              <w:bottom w:w="75" w:type="dxa"/>
            </w:tcMar>
            <w:vAlign w:val="center"/>
          </w:tcPr>
          <w:p w14:paraId="7091C8AD" w14:textId="77777777" w:rsidR="00D30AB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3CC7B80" w14:textId="77777777" w:rsidR="00D30AB9" w:rsidRDefault="00000000">
            <w:r>
              <w:rPr>
                <w:rFonts w:ascii="Arial" w:hAnsi="Arial" w:cs="Arial"/>
                <w:color w:val="000000"/>
                <w:position w:val="-2"/>
                <w:sz w:val="18"/>
                <w:szCs w:val="18"/>
              </w:rPr>
              <w:t>Ime in priimek: _____________________</w:t>
            </w:r>
          </w:p>
        </w:tc>
      </w:tr>
      <w:tr w:rsidR="00D30AB9" w14:paraId="54A4E176" w14:textId="77777777">
        <w:tc>
          <w:tcPr>
            <w:tcW w:w="2500" w:type="pct"/>
            <w:tcMar>
              <w:top w:w="75" w:type="dxa"/>
              <w:bottom w:w="75" w:type="dxa"/>
            </w:tcMar>
            <w:vAlign w:val="center"/>
          </w:tcPr>
          <w:p w14:paraId="0D6DE01C" w14:textId="77777777" w:rsidR="00D30AB9" w:rsidRDefault="00000000">
            <w:r>
              <w:rPr>
                <w:rFonts w:ascii="Arial" w:hAnsi="Arial" w:cs="Arial"/>
                <w:color w:val="000000"/>
                <w:position w:val="-2"/>
                <w:sz w:val="18"/>
                <w:szCs w:val="18"/>
              </w:rPr>
              <w:t> </w:t>
            </w:r>
          </w:p>
        </w:tc>
        <w:tc>
          <w:tcPr>
            <w:tcW w:w="0" w:type="auto"/>
            <w:tcMar>
              <w:top w:w="75" w:type="dxa"/>
              <w:bottom w:w="75" w:type="dxa"/>
            </w:tcMar>
            <w:vAlign w:val="center"/>
          </w:tcPr>
          <w:p w14:paraId="4B3B4BA4" w14:textId="77777777" w:rsidR="00D30AB9" w:rsidRDefault="00D30AB9"/>
          <w:p w14:paraId="3CD1B8A2" w14:textId="77777777" w:rsidR="00D30AB9" w:rsidRDefault="00000000">
            <w:pPr>
              <w:jc w:val="center"/>
            </w:pPr>
            <w:r>
              <w:rPr>
                <w:rFonts w:ascii="Arial" w:hAnsi="Arial" w:cs="Arial"/>
                <w:color w:val="A9A9A9"/>
                <w:position w:val="-2"/>
                <w:sz w:val="18"/>
                <w:szCs w:val="18"/>
              </w:rPr>
              <w:t>(žig in podpis)</w:t>
            </w:r>
          </w:p>
        </w:tc>
      </w:tr>
    </w:tbl>
    <w:p w14:paraId="546A5810" w14:textId="77777777" w:rsidR="00D30AB9" w:rsidRDefault="00000000">
      <w:pPr>
        <w:spacing w:before="225" w:after="225" w:line="240" w:lineRule="auto"/>
        <w:jc w:val="both"/>
      </w:pPr>
      <w:r>
        <w:rPr>
          <w:rFonts w:ascii="Arial" w:hAnsi="Arial" w:cs="Arial"/>
          <w:color w:val="000000"/>
          <w:sz w:val="18"/>
          <w:szCs w:val="18"/>
        </w:rPr>
        <w:t> </w:t>
      </w:r>
    </w:p>
    <w:p w14:paraId="0EC142BF" w14:textId="77777777" w:rsidR="00D30AB9" w:rsidRDefault="00000000">
      <w:pPr>
        <w:spacing w:before="225" w:after="225" w:line="240" w:lineRule="auto"/>
        <w:jc w:val="both"/>
      </w:pPr>
      <w:r>
        <w:rPr>
          <w:rFonts w:ascii="Arial" w:hAnsi="Arial" w:cs="Arial"/>
          <w:color w:val="000000"/>
          <w:sz w:val="18"/>
          <w:szCs w:val="18"/>
        </w:rPr>
        <w:t> </w:t>
      </w:r>
    </w:p>
    <w:p w14:paraId="272A4034" w14:textId="77777777" w:rsidR="00D30AB9" w:rsidRDefault="00000000">
      <w:pPr>
        <w:spacing w:before="225" w:after="225" w:line="240" w:lineRule="auto"/>
        <w:jc w:val="both"/>
      </w:pPr>
      <w:r>
        <w:rPr>
          <w:rFonts w:ascii="Arial" w:hAnsi="Arial" w:cs="Arial"/>
          <w:color w:val="000000"/>
          <w:sz w:val="18"/>
          <w:szCs w:val="18"/>
        </w:rPr>
        <w:t> </w:t>
      </w:r>
    </w:p>
    <w:p w14:paraId="1AEDC1D1" w14:textId="77777777" w:rsidR="00D30AB9" w:rsidRDefault="00000000">
      <w:pPr>
        <w:spacing w:before="225" w:after="225" w:line="240" w:lineRule="auto"/>
        <w:jc w:val="both"/>
      </w:pPr>
      <w:r>
        <w:rPr>
          <w:rFonts w:ascii="Arial" w:hAnsi="Arial" w:cs="Arial"/>
          <w:b/>
          <w:bCs/>
          <w:i/>
          <w:iCs/>
          <w:color w:val="000000"/>
          <w:sz w:val="18"/>
          <w:szCs w:val="18"/>
          <w:u w:val="single"/>
        </w:rPr>
        <w:t>Opomba:</w:t>
      </w:r>
    </w:p>
    <w:p w14:paraId="2E3127DF" w14:textId="77777777" w:rsidR="00D30AB9"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2ED371A7" w14:textId="77777777" w:rsidR="00D30AB9" w:rsidRDefault="00D30AB9">
      <w:pPr>
        <w:sectPr w:rsidR="00D30AB9" w:rsidSect="006E7A2B">
          <w:footerReference w:type="default" r:id="rId18"/>
          <w:pgSz w:w="11906" w:h="16838"/>
          <w:pgMar w:top="1418" w:right="1418" w:bottom="1418" w:left="1418" w:header="567" w:footer="596" w:gutter="0"/>
          <w:cols w:space="708"/>
          <w:docGrid w:linePitch="360"/>
        </w:sectPr>
      </w:pPr>
    </w:p>
    <w:p w14:paraId="00BBCCC4" w14:textId="76C2F4DE"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 xml:space="preserve">Obrazec št: </w:t>
      </w:r>
      <w:r w:rsidR="000A5F4A">
        <w:rPr>
          <w:rFonts w:ascii="Arial" w:hAnsi="Arial" w:cs="Arial"/>
          <w:sz w:val="18"/>
          <w:szCs w:val="18"/>
        </w:rPr>
        <w:t>9</w:t>
      </w:r>
    </w:p>
    <w:p w14:paraId="3FAB3E6A" w14:textId="77777777" w:rsidR="00252358" w:rsidRPr="00252358" w:rsidRDefault="00000000" w:rsidP="00252358"/>
    <w:p w14:paraId="27863FBA"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44791FE" w14:textId="77777777" w:rsidR="00EB2A75" w:rsidRDefault="00000000" w:rsidP="00EB2A75">
      <w:pPr>
        <w:spacing w:after="120"/>
        <w:rPr>
          <w:rFonts w:ascii="Arial" w:hAnsi="Arial" w:cs="Arial"/>
        </w:rPr>
      </w:pPr>
    </w:p>
    <w:p w14:paraId="28B8ABCB" w14:textId="77777777" w:rsidR="00D30AB9" w:rsidRDefault="00000000">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DOBAVA OPREME ZA ZOBOZDRAVSTVO</w:t>
      </w:r>
      <w:r>
        <w:rPr>
          <w:rFonts w:ascii="Arial" w:hAnsi="Arial" w:cs="Arial"/>
          <w:color w:val="000000"/>
          <w:sz w:val="18"/>
          <w:szCs w:val="18"/>
        </w:rPr>
        <w:t>«,</w:t>
      </w:r>
    </w:p>
    <w:p w14:paraId="4FA36183" w14:textId="77777777" w:rsidR="00D30AB9" w:rsidRDefault="00000000">
      <w:pPr>
        <w:spacing w:before="225" w:after="225" w:line="240" w:lineRule="auto"/>
        <w:jc w:val="both"/>
      </w:pPr>
      <w:r>
        <w:rPr>
          <w:rFonts w:ascii="Arial" w:hAnsi="Arial" w:cs="Arial"/>
          <w:color w:val="000000"/>
          <w:sz w:val="18"/>
          <w:szCs w:val="18"/>
        </w:rPr>
        <w:t>izjavljamo, da (ustrezno označi in izpolni):</w:t>
      </w:r>
    </w:p>
    <w:p w14:paraId="49E0C577" w14:textId="77777777" w:rsidR="00D30AB9" w:rsidRDefault="00000000">
      <w:pPr>
        <w:spacing w:before="225" w:after="225" w:line="240" w:lineRule="auto"/>
        <w:jc w:val="both"/>
      </w:pPr>
      <w:r>
        <w:rPr>
          <w:rFonts w:ascii="Arial" w:hAnsi="Arial" w:cs="Arial"/>
          <w:b/>
          <w:bCs/>
          <w:color w:val="000000"/>
          <w:sz w:val="18"/>
          <w:szCs w:val="18"/>
        </w:rPr>
        <w:t>[   ] ne nastopamo s podizvajalci</w:t>
      </w:r>
    </w:p>
    <w:p w14:paraId="4F044F21" w14:textId="77777777" w:rsidR="00D30AB9"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D30AB9" w14:paraId="711184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5C8A37" w14:textId="77777777" w:rsidR="00D30AB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02F4908" w14:textId="77777777" w:rsidR="00D30AB9" w:rsidRDefault="00000000">
            <w:r>
              <w:rPr>
                <w:rFonts w:ascii="Arial" w:hAnsi="Arial" w:cs="Arial"/>
                <w:color w:val="000000"/>
                <w:position w:val="-2"/>
                <w:sz w:val="18"/>
                <w:szCs w:val="18"/>
              </w:rPr>
              <w:t> </w:t>
            </w:r>
          </w:p>
        </w:tc>
      </w:tr>
      <w:tr w:rsidR="00D30AB9" w14:paraId="6263931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822B44D"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66BD9CB"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228F2933" w14:textId="77777777" w:rsidR="00D30AB9" w:rsidRDefault="00000000">
            <w:pPr>
              <w:spacing w:before="135" w:after="135"/>
              <w:jc w:val="both"/>
              <w:textAlignment w:val="center"/>
            </w:pPr>
            <w:r>
              <w:rPr>
                <w:rFonts w:ascii="Arial" w:hAnsi="Arial" w:cs="Arial"/>
                <w:color w:val="000000"/>
                <w:position w:val="-2"/>
                <w:sz w:val="18"/>
                <w:szCs w:val="18"/>
              </w:rPr>
              <w:t> </w:t>
            </w:r>
          </w:p>
          <w:p w14:paraId="692C4518"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30AB9" w14:paraId="4E785F5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10DDBDA" w14:textId="77777777" w:rsidR="00D30AB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BB80A85" w14:textId="77777777" w:rsidR="00D30AB9" w:rsidRDefault="00000000">
            <w:r>
              <w:rPr>
                <w:rFonts w:ascii="Arial" w:hAnsi="Arial" w:cs="Arial"/>
                <w:color w:val="000000"/>
                <w:position w:val="-2"/>
                <w:sz w:val="18"/>
                <w:szCs w:val="18"/>
              </w:rPr>
              <w:t> </w:t>
            </w:r>
          </w:p>
        </w:tc>
      </w:tr>
      <w:tr w:rsidR="00D30AB9" w14:paraId="7A3E201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EF64D3"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FBDE06"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75817141" w14:textId="77777777" w:rsidR="00D30AB9" w:rsidRDefault="00000000">
            <w:pPr>
              <w:spacing w:before="135" w:after="135"/>
              <w:jc w:val="both"/>
              <w:textAlignment w:val="center"/>
            </w:pPr>
            <w:r>
              <w:rPr>
                <w:rFonts w:ascii="Arial" w:hAnsi="Arial" w:cs="Arial"/>
                <w:color w:val="000000"/>
                <w:position w:val="-2"/>
                <w:sz w:val="18"/>
                <w:szCs w:val="18"/>
              </w:rPr>
              <w:t> </w:t>
            </w:r>
          </w:p>
          <w:p w14:paraId="01E2CC18"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74BC6365" w14:textId="77777777" w:rsidR="00D30AB9" w:rsidRDefault="00000000">
            <w:pPr>
              <w:spacing w:before="135" w:after="135"/>
              <w:jc w:val="both"/>
              <w:textAlignment w:val="center"/>
            </w:pPr>
            <w:r>
              <w:rPr>
                <w:rFonts w:ascii="Arial" w:hAnsi="Arial" w:cs="Arial"/>
                <w:color w:val="000000"/>
                <w:position w:val="-2"/>
                <w:sz w:val="18"/>
                <w:szCs w:val="18"/>
              </w:rPr>
              <w:t> </w:t>
            </w:r>
          </w:p>
        </w:tc>
      </w:tr>
    </w:tbl>
    <w:p w14:paraId="3C62E435" w14:textId="77777777" w:rsidR="00D30AB9"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8D99FD8" w14:textId="77777777" w:rsidR="00D30AB9" w:rsidRDefault="00000000">
      <w:pPr>
        <w:spacing w:before="225" w:after="225" w:line="240" w:lineRule="auto"/>
        <w:jc w:val="both"/>
      </w:pPr>
      <w:r>
        <w:rPr>
          <w:rFonts w:ascii="Arial" w:hAnsi="Arial" w:cs="Arial"/>
          <w:b/>
          <w:bCs/>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30AB9" w14:paraId="587B3918" w14:textId="77777777">
        <w:tc>
          <w:tcPr>
            <w:tcW w:w="4080" w:type="dxa"/>
            <w:tcMar>
              <w:top w:w="135" w:type="dxa"/>
              <w:bottom w:w="135" w:type="dxa"/>
            </w:tcMar>
            <w:vAlign w:val="center"/>
          </w:tcPr>
          <w:p w14:paraId="0FD5EC1A" w14:textId="77777777" w:rsidR="00D30AB9"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1CCF51A0" w14:textId="77777777" w:rsidR="00D30AB9" w:rsidRDefault="00000000">
            <w:r>
              <w:rPr>
                <w:rFonts w:ascii="Arial" w:hAnsi="Arial" w:cs="Arial"/>
                <w:color w:val="000000"/>
                <w:position w:val="-2"/>
                <w:sz w:val="18"/>
                <w:szCs w:val="18"/>
              </w:rPr>
              <w:t>Ime in priimek: _____________________</w:t>
            </w:r>
          </w:p>
        </w:tc>
      </w:tr>
      <w:tr w:rsidR="00D30AB9" w14:paraId="7E7F639A" w14:textId="77777777">
        <w:tc>
          <w:tcPr>
            <w:tcW w:w="4080" w:type="dxa"/>
            <w:tcMar>
              <w:top w:w="135" w:type="dxa"/>
              <w:bottom w:w="135" w:type="dxa"/>
            </w:tcMar>
            <w:vAlign w:val="center"/>
          </w:tcPr>
          <w:p w14:paraId="0A4A42FC" w14:textId="77777777" w:rsidR="00D30AB9" w:rsidRDefault="00000000">
            <w:r>
              <w:rPr>
                <w:rFonts w:ascii="Arial" w:hAnsi="Arial" w:cs="Arial"/>
                <w:color w:val="000000"/>
                <w:position w:val="-2"/>
                <w:sz w:val="18"/>
                <w:szCs w:val="18"/>
              </w:rPr>
              <w:t> </w:t>
            </w:r>
          </w:p>
        </w:tc>
        <w:tc>
          <w:tcPr>
            <w:tcW w:w="0" w:type="auto"/>
            <w:tcMar>
              <w:top w:w="135" w:type="dxa"/>
              <w:bottom w:w="135" w:type="dxa"/>
            </w:tcMar>
            <w:vAlign w:val="center"/>
          </w:tcPr>
          <w:p w14:paraId="5DF87B49" w14:textId="77777777" w:rsidR="00D30AB9" w:rsidRDefault="00D30AB9"/>
          <w:p w14:paraId="209E9323" w14:textId="77777777" w:rsidR="00D30AB9" w:rsidRDefault="00000000">
            <w:pPr>
              <w:jc w:val="center"/>
            </w:pPr>
            <w:r>
              <w:rPr>
                <w:rFonts w:ascii="Arial" w:hAnsi="Arial" w:cs="Arial"/>
                <w:color w:val="A9A9A9"/>
                <w:position w:val="-2"/>
                <w:sz w:val="18"/>
                <w:szCs w:val="18"/>
              </w:rPr>
              <w:t>(žig in podpis)</w:t>
            </w:r>
          </w:p>
        </w:tc>
      </w:tr>
    </w:tbl>
    <w:p w14:paraId="781D0C7E" w14:textId="77777777" w:rsidR="00D30AB9"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D75403A" w14:textId="77777777" w:rsidR="00D30AB9" w:rsidRDefault="00D30AB9">
      <w:pPr>
        <w:sectPr w:rsidR="00D30AB9" w:rsidSect="006E7A2B">
          <w:footerReference w:type="default" r:id="rId19"/>
          <w:pgSz w:w="11906" w:h="16838"/>
          <w:pgMar w:top="1418" w:right="1418" w:bottom="1418" w:left="1418" w:header="567" w:footer="596" w:gutter="0"/>
          <w:cols w:space="708"/>
          <w:docGrid w:linePitch="360"/>
        </w:sectPr>
      </w:pPr>
    </w:p>
    <w:p w14:paraId="662DADAF" w14:textId="0E5E9228" w:rsidR="00252358"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r w:rsidR="000A5F4A">
        <w:rPr>
          <w:rFonts w:ascii="Arial" w:hAnsi="Arial" w:cs="Arial"/>
          <w:sz w:val="18"/>
          <w:szCs w:val="18"/>
        </w:rPr>
        <w:t>0</w:t>
      </w:r>
    </w:p>
    <w:p w14:paraId="016D10C2" w14:textId="77777777" w:rsidR="00252358" w:rsidRPr="00252358" w:rsidRDefault="00000000" w:rsidP="00252358"/>
    <w:p w14:paraId="50289175" w14:textId="77777777" w:rsidR="00EB2A75"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F610B13" w14:textId="77777777" w:rsidR="00EB2A75" w:rsidRDefault="00000000" w:rsidP="00EB2A75">
      <w:pPr>
        <w:spacing w:after="120"/>
        <w:rPr>
          <w:rFonts w:ascii="Arial" w:hAnsi="Arial" w:cs="Arial"/>
        </w:rPr>
      </w:pPr>
    </w:p>
    <w:p w14:paraId="08F2A77B" w14:textId="77777777" w:rsidR="00D30AB9"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00FC969" w14:textId="77777777" w:rsidR="00D30AB9"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30AB9" w14:paraId="02933C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AEB608" w14:textId="77777777" w:rsidR="00D30AB9" w:rsidRDefault="00000000">
            <w:pPr>
              <w:spacing w:before="135" w:after="135"/>
              <w:jc w:val="both"/>
              <w:textAlignment w:val="center"/>
            </w:pPr>
            <w:r>
              <w:rPr>
                <w:rFonts w:ascii="Arial" w:hAnsi="Arial" w:cs="Arial"/>
                <w:b/>
                <w:bCs/>
                <w:color w:val="000000"/>
                <w:position w:val="-2"/>
                <w:sz w:val="18"/>
                <w:szCs w:val="18"/>
              </w:rPr>
              <w:t>Ime in priimek</w:t>
            </w:r>
          </w:p>
          <w:p w14:paraId="418A3888" w14:textId="77777777" w:rsidR="00D30AB9" w:rsidRDefault="00000000">
            <w:pPr>
              <w:spacing w:before="135" w:after="135"/>
              <w:jc w:val="both"/>
              <w:textAlignment w:val="center"/>
            </w:pPr>
            <w:r>
              <w:rPr>
                <w:rFonts w:ascii="Arial" w:hAnsi="Arial" w:cs="Arial"/>
                <w:b/>
                <w:bCs/>
                <w:color w:val="000000"/>
                <w:position w:val="-2"/>
                <w:sz w:val="18"/>
                <w:szCs w:val="18"/>
              </w:rPr>
              <w:t>ali</w:t>
            </w:r>
          </w:p>
          <w:p w14:paraId="6EA79B43" w14:textId="77777777" w:rsidR="00D30AB9"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FC3BB9" w14:textId="77777777" w:rsidR="00D30AB9" w:rsidRDefault="00000000">
            <w:pPr>
              <w:spacing w:before="135" w:after="135"/>
              <w:jc w:val="both"/>
              <w:textAlignment w:val="center"/>
            </w:pPr>
            <w:r>
              <w:rPr>
                <w:rFonts w:ascii="Arial" w:hAnsi="Arial" w:cs="Arial"/>
                <w:b/>
                <w:bCs/>
                <w:color w:val="000000"/>
                <w:position w:val="-2"/>
                <w:sz w:val="18"/>
                <w:szCs w:val="18"/>
              </w:rPr>
              <w:t>Naslov prebivališča</w:t>
            </w:r>
          </w:p>
          <w:p w14:paraId="1D8BEEB8" w14:textId="77777777" w:rsidR="00D30AB9" w:rsidRDefault="00000000">
            <w:pPr>
              <w:spacing w:before="135" w:after="135"/>
              <w:jc w:val="both"/>
              <w:textAlignment w:val="center"/>
            </w:pPr>
            <w:r>
              <w:rPr>
                <w:rFonts w:ascii="Arial" w:hAnsi="Arial" w:cs="Arial"/>
                <w:b/>
                <w:bCs/>
                <w:color w:val="000000"/>
                <w:position w:val="-2"/>
                <w:sz w:val="18"/>
                <w:szCs w:val="18"/>
              </w:rPr>
              <w:t>ali</w:t>
            </w:r>
          </w:p>
          <w:p w14:paraId="1C51B966" w14:textId="77777777" w:rsidR="00D30AB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24C82" w14:textId="77777777" w:rsidR="00D30AB9" w:rsidRDefault="00000000">
            <w:pPr>
              <w:spacing w:before="135" w:after="135"/>
              <w:jc w:val="both"/>
              <w:textAlignment w:val="center"/>
            </w:pPr>
            <w:r>
              <w:rPr>
                <w:rFonts w:ascii="Arial" w:hAnsi="Arial" w:cs="Arial"/>
                <w:b/>
                <w:bCs/>
                <w:color w:val="000000"/>
                <w:position w:val="-2"/>
                <w:sz w:val="18"/>
                <w:szCs w:val="18"/>
              </w:rPr>
              <w:t>Delež lastništva</w:t>
            </w:r>
          </w:p>
          <w:p w14:paraId="387DD186" w14:textId="77777777" w:rsidR="00D30AB9" w:rsidRDefault="00000000">
            <w:pPr>
              <w:spacing w:before="135" w:after="135"/>
              <w:jc w:val="both"/>
              <w:textAlignment w:val="center"/>
            </w:pPr>
            <w:r>
              <w:rPr>
                <w:rFonts w:ascii="Arial" w:hAnsi="Arial" w:cs="Arial"/>
                <w:b/>
                <w:bCs/>
                <w:color w:val="000000"/>
                <w:position w:val="-2"/>
                <w:sz w:val="18"/>
                <w:szCs w:val="18"/>
              </w:rPr>
              <w:t>ali</w:t>
            </w:r>
          </w:p>
          <w:p w14:paraId="4DDBC14B" w14:textId="77777777" w:rsidR="00D30AB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30AB9" w14:paraId="6824DA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B5391"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1C63B"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5EAD22"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38672A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2CE9B"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CFD7A"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A5241C"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1788BE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D652BB"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30AECC"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AE79F0"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7E6F95D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E4584"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EDBD49"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835563" w14:textId="77777777" w:rsidR="00D30AB9" w:rsidRDefault="00000000">
            <w:pPr>
              <w:spacing w:before="135" w:after="135"/>
              <w:jc w:val="both"/>
              <w:textAlignment w:val="center"/>
            </w:pPr>
            <w:r>
              <w:rPr>
                <w:rFonts w:ascii="Arial" w:hAnsi="Arial" w:cs="Arial"/>
                <w:color w:val="000000"/>
                <w:position w:val="-2"/>
                <w:sz w:val="18"/>
                <w:szCs w:val="18"/>
              </w:rPr>
              <w:t> </w:t>
            </w:r>
          </w:p>
        </w:tc>
      </w:tr>
    </w:tbl>
    <w:p w14:paraId="19D397D8" w14:textId="77777777" w:rsidR="00D30AB9"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30AB9" w14:paraId="09101EA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750B5D" w14:textId="77777777" w:rsidR="00D30AB9"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41DD14" w14:textId="77777777" w:rsidR="00D30AB9"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B307E" w14:textId="77777777" w:rsidR="00D30AB9"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30AB9" w14:paraId="07828A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4AE14"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7250E"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58A97"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027136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F94A69"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869BF"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EDA8CA"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4CBB5A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4ECFF"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44CF54"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28814" w14:textId="77777777" w:rsidR="00D30AB9" w:rsidRDefault="00000000">
            <w:pPr>
              <w:spacing w:before="135" w:after="135"/>
              <w:jc w:val="both"/>
              <w:textAlignment w:val="center"/>
            </w:pPr>
            <w:r>
              <w:rPr>
                <w:rFonts w:ascii="Arial" w:hAnsi="Arial" w:cs="Arial"/>
                <w:color w:val="000000"/>
                <w:position w:val="-2"/>
                <w:sz w:val="18"/>
                <w:szCs w:val="18"/>
              </w:rPr>
              <w:t> </w:t>
            </w:r>
          </w:p>
        </w:tc>
      </w:tr>
      <w:tr w:rsidR="00D30AB9" w14:paraId="36C6E2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76E1F"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87A92" w14:textId="77777777" w:rsidR="00D30AB9"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30EAC" w14:textId="77777777" w:rsidR="00D30AB9" w:rsidRDefault="00000000">
            <w:pPr>
              <w:spacing w:before="135" w:after="135"/>
              <w:jc w:val="both"/>
              <w:textAlignment w:val="center"/>
            </w:pPr>
            <w:r>
              <w:rPr>
                <w:rFonts w:ascii="Arial" w:hAnsi="Arial" w:cs="Arial"/>
                <w:color w:val="000000"/>
                <w:position w:val="-2"/>
                <w:sz w:val="18"/>
                <w:szCs w:val="18"/>
              </w:rPr>
              <w:t> </w:t>
            </w:r>
          </w:p>
        </w:tc>
      </w:tr>
    </w:tbl>
    <w:p w14:paraId="06E4B410" w14:textId="77777777" w:rsidR="00D30AB9"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30AB9" w14:paraId="41310377" w14:textId="77777777">
        <w:tc>
          <w:tcPr>
            <w:tcW w:w="4080" w:type="dxa"/>
            <w:tcMar>
              <w:top w:w="75" w:type="dxa"/>
              <w:bottom w:w="75" w:type="dxa"/>
            </w:tcMar>
            <w:vAlign w:val="center"/>
          </w:tcPr>
          <w:p w14:paraId="0EDC889B" w14:textId="77777777" w:rsidR="00D30AB9"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3D715E07" w14:textId="77777777" w:rsidR="00D30AB9" w:rsidRDefault="00000000">
            <w:r>
              <w:rPr>
                <w:rFonts w:ascii="Arial" w:hAnsi="Arial" w:cs="Arial"/>
                <w:color w:val="000000"/>
                <w:position w:val="-2"/>
                <w:sz w:val="18"/>
                <w:szCs w:val="18"/>
              </w:rPr>
              <w:t>Ime in priimek: _____________________</w:t>
            </w:r>
          </w:p>
        </w:tc>
      </w:tr>
      <w:tr w:rsidR="00D30AB9" w14:paraId="321BC163" w14:textId="77777777">
        <w:tc>
          <w:tcPr>
            <w:tcW w:w="4080" w:type="dxa"/>
            <w:tcMar>
              <w:top w:w="75" w:type="dxa"/>
              <w:bottom w:w="75" w:type="dxa"/>
            </w:tcMar>
            <w:vAlign w:val="center"/>
          </w:tcPr>
          <w:p w14:paraId="105ECCAB" w14:textId="77777777" w:rsidR="00D30AB9" w:rsidRDefault="00000000">
            <w:r>
              <w:rPr>
                <w:rFonts w:ascii="Arial" w:hAnsi="Arial" w:cs="Arial"/>
                <w:color w:val="000000"/>
                <w:position w:val="-2"/>
                <w:sz w:val="18"/>
                <w:szCs w:val="18"/>
              </w:rPr>
              <w:t> </w:t>
            </w:r>
          </w:p>
        </w:tc>
        <w:tc>
          <w:tcPr>
            <w:tcW w:w="0" w:type="auto"/>
            <w:tcMar>
              <w:top w:w="75" w:type="dxa"/>
              <w:bottom w:w="75" w:type="dxa"/>
            </w:tcMar>
            <w:vAlign w:val="center"/>
          </w:tcPr>
          <w:p w14:paraId="1FDE66D5" w14:textId="77777777" w:rsidR="00D30AB9" w:rsidRDefault="00000000">
            <w:pPr>
              <w:jc w:val="center"/>
            </w:pPr>
            <w:r>
              <w:rPr>
                <w:rFonts w:ascii="Arial" w:hAnsi="Arial" w:cs="Arial"/>
                <w:color w:val="000000"/>
                <w:position w:val="-2"/>
                <w:sz w:val="18"/>
                <w:szCs w:val="18"/>
              </w:rPr>
              <w:t>(žig in podpis)</w:t>
            </w:r>
          </w:p>
        </w:tc>
      </w:tr>
    </w:tbl>
    <w:p w14:paraId="6DD6BBCB" w14:textId="77777777" w:rsidR="00D30AB9" w:rsidRDefault="00000000">
      <w:pPr>
        <w:spacing w:before="225" w:after="225" w:line="240" w:lineRule="auto"/>
        <w:jc w:val="both"/>
      </w:pPr>
      <w:r>
        <w:rPr>
          <w:rFonts w:ascii="Arial" w:hAnsi="Arial" w:cs="Arial"/>
          <w:color w:val="000000"/>
          <w:sz w:val="18"/>
          <w:szCs w:val="18"/>
        </w:rPr>
        <w:t> </w:t>
      </w:r>
    </w:p>
    <w:p w14:paraId="61EF49DD" w14:textId="77777777" w:rsidR="00D30AB9"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F18B83" w14:textId="77777777" w:rsidR="00D30AB9" w:rsidRDefault="00D30AB9">
      <w:pPr>
        <w:sectPr w:rsidR="00D30AB9" w:rsidSect="006E7A2B">
          <w:footerReference w:type="default" r:id="rId20"/>
          <w:pgSz w:w="11906" w:h="16838"/>
          <w:pgMar w:top="1418" w:right="1418" w:bottom="1418" w:left="1418" w:header="567" w:footer="596" w:gutter="0"/>
          <w:cols w:space="708"/>
          <w:docGrid w:linePitch="360"/>
        </w:sectPr>
      </w:pPr>
    </w:p>
    <w:p w14:paraId="5481ED77" w14:textId="77777777" w:rsidR="00AC0380"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799D2CC5" w14:textId="4A4AB63E" w:rsidR="000D6DF3" w:rsidRDefault="000D6DF3" w:rsidP="000D6DF3">
      <w:pPr>
        <w:spacing w:before="225" w:after="225"/>
        <w:jc w:val="center"/>
      </w:pPr>
      <w:r>
        <w:rPr>
          <w:rFonts w:ascii="Arial" w:hAnsi="Arial" w:cs="Arial"/>
          <w:i/>
          <w:iCs/>
          <w:color w:val="000000"/>
          <w:sz w:val="18"/>
          <w:szCs w:val="18"/>
        </w:rPr>
        <w:t>/ OPOMBA: Uporabiti smiselno glede na sklop (-e) za katere se sklepa pogodba /</w:t>
      </w:r>
    </w:p>
    <w:p w14:paraId="1E41D429" w14:textId="77777777" w:rsidR="00D30AB9" w:rsidRDefault="00000000">
      <w:pPr>
        <w:spacing w:before="224" w:after="224" w:line="240" w:lineRule="auto"/>
        <w:jc w:val="center"/>
        <w:outlineLvl w:val="1"/>
      </w:pPr>
      <w:r>
        <w:rPr>
          <w:rFonts w:ascii="Arial" w:hAnsi="Arial" w:cs="Arial"/>
          <w:b/>
          <w:bCs/>
          <w:color w:val="000000"/>
          <w:sz w:val="27"/>
          <w:szCs w:val="27"/>
        </w:rPr>
        <w:t>POGODBA O DOBAVI OPREME ZA ZOBOZDRAVSTVO</w:t>
      </w:r>
    </w:p>
    <w:p w14:paraId="5E74DCAB" w14:textId="77777777" w:rsidR="00D30AB9" w:rsidRDefault="00000000">
      <w:pPr>
        <w:spacing w:before="225" w:after="225" w:line="240" w:lineRule="auto"/>
        <w:jc w:val="center"/>
      </w:pPr>
      <w:r>
        <w:rPr>
          <w:rFonts w:ascii="Arial" w:hAnsi="Arial" w:cs="Arial"/>
          <w:color w:val="000000"/>
          <w:sz w:val="18"/>
          <w:szCs w:val="18"/>
        </w:rPr>
        <w:t>sklenjena med</w:t>
      </w:r>
    </w:p>
    <w:p w14:paraId="444279AB" w14:textId="77777777" w:rsidR="00D30AB9" w:rsidRDefault="0000000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dr. Vladimir Prebilič, župan</w:t>
      </w:r>
      <w:r>
        <w:br/>
      </w:r>
    </w:p>
    <w:tbl>
      <w:tblPr>
        <w:tblStyle w:val="NormalTablePHPDOCX"/>
        <w:tblW w:w="3500" w:type="pct"/>
        <w:tblInd w:w="108" w:type="dxa"/>
        <w:tblLook w:val="04A0" w:firstRow="1" w:lastRow="0" w:firstColumn="1" w:lastColumn="0" w:noHBand="0" w:noVBand="1"/>
      </w:tblPr>
      <w:tblGrid>
        <w:gridCol w:w="3300"/>
        <w:gridCol w:w="3049"/>
      </w:tblGrid>
      <w:tr w:rsidR="00D30AB9" w14:paraId="0049CEBD" w14:textId="77777777">
        <w:tc>
          <w:tcPr>
            <w:tcW w:w="3300" w:type="dxa"/>
            <w:tcMar>
              <w:top w:w="0" w:type="auto"/>
              <w:bottom w:w="0" w:type="auto"/>
            </w:tcMar>
            <w:vAlign w:val="center"/>
          </w:tcPr>
          <w:p w14:paraId="45425E07" w14:textId="77777777" w:rsidR="00D30AB9" w:rsidRDefault="00000000">
            <w:r>
              <w:rPr>
                <w:rFonts w:ascii="Arial" w:hAnsi="Arial" w:cs="Arial"/>
                <w:color w:val="000000"/>
                <w:position w:val="-2"/>
                <w:sz w:val="18"/>
                <w:szCs w:val="18"/>
              </w:rPr>
              <w:t>Matična številka:</w:t>
            </w:r>
          </w:p>
        </w:tc>
        <w:tc>
          <w:tcPr>
            <w:tcW w:w="0" w:type="auto"/>
            <w:tcMar>
              <w:top w:w="0" w:type="auto"/>
              <w:bottom w:w="0" w:type="auto"/>
            </w:tcMar>
            <w:vAlign w:val="center"/>
          </w:tcPr>
          <w:p w14:paraId="1E1E0245" w14:textId="77777777" w:rsidR="00D30AB9" w:rsidRDefault="00000000">
            <w:r>
              <w:rPr>
                <w:rFonts w:ascii="Arial" w:hAnsi="Arial" w:cs="Arial"/>
                <w:color w:val="000000"/>
                <w:position w:val="-2"/>
                <w:sz w:val="18"/>
                <w:szCs w:val="18"/>
              </w:rPr>
              <w:t>5874238000</w:t>
            </w:r>
          </w:p>
        </w:tc>
      </w:tr>
      <w:tr w:rsidR="00D30AB9" w14:paraId="3C465447" w14:textId="77777777">
        <w:tc>
          <w:tcPr>
            <w:tcW w:w="3300" w:type="dxa"/>
            <w:tcMar>
              <w:top w:w="0" w:type="auto"/>
              <w:bottom w:w="0" w:type="auto"/>
            </w:tcMar>
            <w:vAlign w:val="center"/>
          </w:tcPr>
          <w:p w14:paraId="2A8CC895" w14:textId="77777777" w:rsidR="00D30AB9" w:rsidRDefault="0000000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5F7BE24" w14:textId="77777777" w:rsidR="00D30AB9" w:rsidRDefault="00000000">
            <w:r>
              <w:rPr>
                <w:rFonts w:ascii="Arial" w:hAnsi="Arial" w:cs="Arial"/>
                <w:color w:val="000000"/>
                <w:position w:val="-2"/>
                <w:sz w:val="18"/>
                <w:szCs w:val="18"/>
              </w:rPr>
              <w:t>SI 20945892</w:t>
            </w:r>
          </w:p>
        </w:tc>
      </w:tr>
      <w:tr w:rsidR="00D30AB9" w14:paraId="5F3165E8" w14:textId="77777777">
        <w:tc>
          <w:tcPr>
            <w:tcW w:w="3300" w:type="dxa"/>
            <w:tcMar>
              <w:top w:w="0" w:type="auto"/>
              <w:bottom w:w="0" w:type="auto"/>
            </w:tcMar>
            <w:vAlign w:val="center"/>
          </w:tcPr>
          <w:p w14:paraId="711C0287" w14:textId="77777777" w:rsidR="00D30AB9" w:rsidRDefault="00000000">
            <w:r>
              <w:rPr>
                <w:rFonts w:ascii="Arial" w:hAnsi="Arial" w:cs="Arial"/>
                <w:color w:val="000000"/>
                <w:position w:val="-2"/>
                <w:sz w:val="18"/>
                <w:szCs w:val="18"/>
              </w:rPr>
              <w:t>Transakcijski račun (TRR):</w:t>
            </w:r>
          </w:p>
        </w:tc>
        <w:tc>
          <w:tcPr>
            <w:tcW w:w="0" w:type="auto"/>
            <w:tcMar>
              <w:top w:w="0" w:type="auto"/>
              <w:bottom w:w="0" w:type="auto"/>
            </w:tcMar>
            <w:vAlign w:val="center"/>
          </w:tcPr>
          <w:p w14:paraId="5A99F3F8" w14:textId="77777777" w:rsidR="00D30AB9" w:rsidRDefault="00000000">
            <w:r>
              <w:rPr>
                <w:rFonts w:ascii="Arial" w:hAnsi="Arial" w:cs="Arial"/>
                <w:color w:val="000000"/>
                <w:position w:val="-2"/>
                <w:sz w:val="18"/>
                <w:szCs w:val="18"/>
              </w:rPr>
              <w:t>SI56 0110 0010 0004 802</w:t>
            </w:r>
          </w:p>
        </w:tc>
      </w:tr>
    </w:tbl>
    <w:p w14:paraId="051F55F1" w14:textId="77777777" w:rsidR="00D30AB9" w:rsidRDefault="00D30AB9"/>
    <w:p w14:paraId="1E30BE2B" w14:textId="77777777" w:rsidR="00D30AB9" w:rsidRDefault="00000000">
      <w:pPr>
        <w:spacing w:before="225" w:after="225" w:line="240" w:lineRule="auto"/>
        <w:jc w:val="center"/>
      </w:pPr>
      <w:r>
        <w:rPr>
          <w:rFonts w:ascii="Arial" w:hAnsi="Arial" w:cs="Arial"/>
          <w:color w:val="000000"/>
          <w:sz w:val="18"/>
          <w:szCs w:val="18"/>
        </w:rPr>
        <w:t>in</w:t>
      </w:r>
    </w:p>
    <w:p w14:paraId="4EFC3343" w14:textId="77777777" w:rsidR="00D30AB9" w:rsidRDefault="0000000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30AB9" w14:paraId="7BDEC130" w14:textId="77777777">
        <w:tc>
          <w:tcPr>
            <w:tcW w:w="3300" w:type="dxa"/>
            <w:tcMar>
              <w:top w:w="0" w:type="auto"/>
              <w:bottom w:w="0" w:type="auto"/>
            </w:tcMar>
            <w:vAlign w:val="center"/>
          </w:tcPr>
          <w:p w14:paraId="3C4781A8" w14:textId="77777777" w:rsidR="00D30AB9" w:rsidRDefault="0000000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E45EE96" w14:textId="77777777" w:rsidR="00D30AB9" w:rsidRDefault="00000000">
            <w:r>
              <w:rPr>
                <w:rFonts w:ascii="Arial" w:hAnsi="Arial" w:cs="Arial"/>
                <w:color w:val="000000"/>
                <w:position w:val="-2"/>
                <w:sz w:val="18"/>
                <w:szCs w:val="18"/>
              </w:rPr>
              <w:t> </w:t>
            </w:r>
          </w:p>
        </w:tc>
      </w:tr>
      <w:tr w:rsidR="00D30AB9" w14:paraId="7D4A5E85" w14:textId="77777777">
        <w:tc>
          <w:tcPr>
            <w:tcW w:w="3300" w:type="dxa"/>
            <w:tcMar>
              <w:top w:w="0" w:type="auto"/>
              <w:bottom w:w="0" w:type="auto"/>
            </w:tcMar>
            <w:vAlign w:val="center"/>
          </w:tcPr>
          <w:p w14:paraId="2BA64054" w14:textId="77777777" w:rsidR="00D30AB9" w:rsidRDefault="0000000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3FEB3F4" w14:textId="77777777" w:rsidR="00D30AB9" w:rsidRDefault="00000000">
            <w:r>
              <w:rPr>
                <w:rFonts w:ascii="Arial" w:hAnsi="Arial" w:cs="Arial"/>
                <w:color w:val="000000"/>
                <w:position w:val="-2"/>
                <w:sz w:val="18"/>
                <w:szCs w:val="18"/>
              </w:rPr>
              <w:t> </w:t>
            </w:r>
          </w:p>
        </w:tc>
      </w:tr>
      <w:tr w:rsidR="00D30AB9" w14:paraId="7B422792" w14:textId="77777777">
        <w:tc>
          <w:tcPr>
            <w:tcW w:w="3300" w:type="dxa"/>
            <w:tcMar>
              <w:top w:w="0" w:type="auto"/>
              <w:bottom w:w="0" w:type="auto"/>
            </w:tcMar>
            <w:vAlign w:val="center"/>
          </w:tcPr>
          <w:p w14:paraId="29190E14" w14:textId="77777777" w:rsidR="00D30AB9" w:rsidRDefault="0000000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13DCF2F" w14:textId="77777777" w:rsidR="00D30AB9" w:rsidRDefault="00000000">
            <w:r>
              <w:rPr>
                <w:rFonts w:ascii="Arial" w:hAnsi="Arial" w:cs="Arial"/>
                <w:color w:val="000000"/>
                <w:position w:val="-2"/>
                <w:sz w:val="18"/>
                <w:szCs w:val="18"/>
              </w:rPr>
              <w:t> </w:t>
            </w:r>
          </w:p>
        </w:tc>
      </w:tr>
    </w:tbl>
    <w:p w14:paraId="33F502A7" w14:textId="77777777" w:rsidR="00D30AB9" w:rsidRDefault="00000000">
      <w:pPr>
        <w:spacing w:before="225" w:after="225" w:line="240" w:lineRule="auto"/>
        <w:jc w:val="both"/>
      </w:pPr>
      <w:r>
        <w:rPr>
          <w:rFonts w:ascii="Arial" w:hAnsi="Arial" w:cs="Arial"/>
          <w:color w:val="000000"/>
          <w:sz w:val="18"/>
          <w:szCs w:val="18"/>
        </w:rPr>
        <w:t> </w:t>
      </w:r>
    </w:p>
    <w:p w14:paraId="597388D3" w14:textId="77777777" w:rsidR="00D30AB9" w:rsidRDefault="00000000">
      <w:pPr>
        <w:spacing w:before="225" w:after="225" w:line="240" w:lineRule="auto"/>
        <w:jc w:val="both"/>
      </w:pPr>
      <w:r>
        <w:rPr>
          <w:rFonts w:ascii="Arial" w:hAnsi="Arial" w:cs="Arial"/>
          <w:b/>
          <w:bCs/>
          <w:color w:val="000000"/>
          <w:sz w:val="18"/>
          <w:szCs w:val="18"/>
        </w:rPr>
        <w:t>I. UVODNE DOLOČBE</w:t>
      </w:r>
    </w:p>
    <w:p w14:paraId="4054DD6B" w14:textId="77777777" w:rsidR="00D30AB9" w:rsidRDefault="0000000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D30AB9" w14:paraId="39AAC7E5" w14:textId="77777777">
        <w:tc>
          <w:tcPr>
            <w:tcW w:w="0" w:type="auto"/>
            <w:tcMar>
              <w:top w:w="0" w:type="auto"/>
              <w:bottom w:w="0" w:type="auto"/>
            </w:tcMar>
          </w:tcPr>
          <w:p w14:paraId="12BF38C0" w14:textId="77777777" w:rsidR="00D30AB9" w:rsidRDefault="00000000">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D30AB9" w14:paraId="5AEFC96F" w14:textId="77777777">
              <w:tc>
                <w:tcPr>
                  <w:tcW w:w="0" w:type="auto"/>
                  <w:tcMar>
                    <w:top w:w="0" w:type="auto"/>
                    <w:bottom w:w="0" w:type="auto"/>
                  </w:tcMar>
                </w:tcPr>
                <w:p w14:paraId="4CF0E049" w14:textId="77777777" w:rsidR="00D30AB9" w:rsidRDefault="00000000">
                  <w:pPr>
                    <w:numPr>
                      <w:ilvl w:val="0"/>
                      <w:numId w:val="2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4FD935BF" w14:textId="77777777" w:rsidR="00D30AB9" w:rsidRDefault="00000000">
                  <w:pPr>
                    <w:numPr>
                      <w:ilvl w:val="0"/>
                      <w:numId w:val="22"/>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C0F9A7D" w14:textId="77777777" w:rsidR="00D30AB9" w:rsidRDefault="00D30AB9"/>
          <w:p w14:paraId="3DA68E38" w14:textId="77777777" w:rsidR="00D30AB9" w:rsidRDefault="00000000">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67C375F4" w14:textId="77777777" w:rsidR="00D30AB9" w:rsidRDefault="00000000">
      <w:pPr>
        <w:spacing w:before="225" w:after="225" w:line="240" w:lineRule="auto"/>
        <w:jc w:val="both"/>
      </w:pPr>
      <w:r>
        <w:rPr>
          <w:rFonts w:ascii="Arial" w:hAnsi="Arial" w:cs="Arial"/>
          <w:b/>
          <w:bCs/>
          <w:color w:val="000000"/>
          <w:sz w:val="18"/>
          <w:szCs w:val="18"/>
        </w:rPr>
        <w:t>II. PREDMET POGODBE</w:t>
      </w:r>
    </w:p>
    <w:p w14:paraId="509102B5" w14:textId="77777777" w:rsidR="00D30AB9" w:rsidRDefault="0000000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D30AB9" w14:paraId="7243236B" w14:textId="77777777">
        <w:tc>
          <w:tcPr>
            <w:tcW w:w="0" w:type="auto"/>
            <w:tcMar>
              <w:top w:w="0" w:type="auto"/>
              <w:bottom w:w="0" w:type="auto"/>
            </w:tcMar>
          </w:tcPr>
          <w:p w14:paraId="3680798E" w14:textId="2A029107" w:rsidR="00D30AB9" w:rsidRDefault="00000000">
            <w:pPr>
              <w:spacing w:before="225" w:after="225"/>
              <w:jc w:val="both"/>
            </w:pPr>
            <w:r>
              <w:rPr>
                <w:rFonts w:ascii="Arial" w:hAnsi="Arial" w:cs="Arial"/>
                <w:color w:val="000000"/>
                <w:sz w:val="18"/>
                <w:szCs w:val="18"/>
              </w:rPr>
              <w:t>Predmet pogodbe je dobava in montaža </w:t>
            </w:r>
            <w:r>
              <w:rPr>
                <w:rFonts w:ascii="Arial" w:hAnsi="Arial" w:cs="Arial"/>
                <w:b/>
                <w:bCs/>
                <w:color w:val="000000"/>
                <w:sz w:val="18"/>
                <w:szCs w:val="18"/>
              </w:rPr>
              <w:t>OPREME ZA ZOBOZDRAVSTVO, ki je razdeljena v sklope:</w:t>
            </w:r>
          </w:p>
          <w:p w14:paraId="79C40BDB" w14:textId="77777777" w:rsidR="00D30AB9" w:rsidRDefault="00000000">
            <w:pPr>
              <w:spacing w:before="225" w:after="225"/>
              <w:ind w:left="600"/>
              <w:jc w:val="both"/>
            </w:pPr>
            <w:r>
              <w:rPr>
                <w:rFonts w:ascii="Arial" w:hAnsi="Arial" w:cs="Arial"/>
                <w:color w:val="000000"/>
                <w:sz w:val="18"/>
                <w:szCs w:val="18"/>
              </w:rPr>
              <w:t>1. sklop: Zobozdravniški stol s pripadajočimi nasadnimi instrumenti</w:t>
            </w:r>
          </w:p>
          <w:p w14:paraId="7107D780" w14:textId="77777777" w:rsidR="00D30AB9" w:rsidRDefault="00000000">
            <w:pPr>
              <w:spacing w:before="225" w:after="225"/>
              <w:ind w:left="600"/>
              <w:jc w:val="both"/>
            </w:pPr>
            <w:r>
              <w:rPr>
                <w:rFonts w:ascii="Arial" w:hAnsi="Arial" w:cs="Arial"/>
                <w:color w:val="000000"/>
                <w:sz w:val="18"/>
                <w:szCs w:val="18"/>
              </w:rPr>
              <w:t>2. sklop: Manjše aparature in oprema za zobozdravstvo</w:t>
            </w:r>
          </w:p>
          <w:p w14:paraId="54E34EF2" w14:textId="77777777" w:rsidR="00D30AB9" w:rsidRDefault="00000000">
            <w:pPr>
              <w:spacing w:before="225" w:after="225"/>
              <w:ind w:left="600"/>
              <w:jc w:val="both"/>
              <w:rPr>
                <w:rFonts w:ascii="Arial" w:hAnsi="Arial" w:cs="Arial"/>
                <w:color w:val="000000"/>
                <w:sz w:val="18"/>
                <w:szCs w:val="18"/>
              </w:rPr>
            </w:pPr>
            <w:r>
              <w:rPr>
                <w:rFonts w:ascii="Arial" w:hAnsi="Arial" w:cs="Arial"/>
                <w:color w:val="000000"/>
                <w:sz w:val="18"/>
                <w:szCs w:val="18"/>
              </w:rPr>
              <w:t>3. sklop: TV ekran</w:t>
            </w:r>
          </w:p>
          <w:p w14:paraId="1B89E991" w14:textId="7D45842F" w:rsidR="007A22A6" w:rsidRPr="007A22A6" w:rsidRDefault="007A22A6">
            <w:pPr>
              <w:spacing w:before="225" w:after="225"/>
              <w:ind w:left="600"/>
              <w:jc w:val="both"/>
              <w:rPr>
                <w:rFonts w:ascii="Arial" w:hAnsi="Arial" w:cs="Arial"/>
                <w:color w:val="FF0000"/>
                <w:sz w:val="18"/>
                <w:szCs w:val="18"/>
              </w:rPr>
            </w:pPr>
            <w:r w:rsidRPr="007A22A6">
              <w:rPr>
                <w:rFonts w:ascii="Arial" w:hAnsi="Arial" w:cs="Arial"/>
                <w:color w:val="FF0000"/>
                <w:sz w:val="18"/>
                <w:szCs w:val="18"/>
              </w:rPr>
              <w:t>4. sklop: Sterilizator - avtoklav</w:t>
            </w:r>
          </w:p>
          <w:p w14:paraId="67A50C70" w14:textId="77777777" w:rsidR="003607D4" w:rsidRDefault="003607D4">
            <w:pPr>
              <w:spacing w:before="225" w:after="225"/>
              <w:ind w:left="600"/>
              <w:jc w:val="both"/>
            </w:pPr>
          </w:p>
          <w:p w14:paraId="2F588716" w14:textId="77777777" w:rsidR="00D30AB9" w:rsidRDefault="00000000">
            <w:pPr>
              <w:spacing w:before="225" w:after="225"/>
            </w:pPr>
            <w:r>
              <w:rPr>
                <w:rFonts w:ascii="Arial" w:hAnsi="Arial" w:cs="Arial"/>
                <w:color w:val="000000"/>
                <w:sz w:val="18"/>
                <w:szCs w:val="18"/>
              </w:rPr>
              <w:t xml:space="preserve">Pri  tretjem sklopu predmetnega javnega naročila so upoštevane zahteve, ki so določene v skladu 6. točke prvega odstavka 4. člena </w:t>
            </w:r>
            <w:r>
              <w:rPr>
                <w:rFonts w:ascii="Arial" w:hAnsi="Arial" w:cs="Arial"/>
                <w:b/>
                <w:bCs/>
                <w:color w:val="000000"/>
                <w:sz w:val="18"/>
                <w:szCs w:val="18"/>
              </w:rPr>
              <w:t>Uredbe o zelenem javnem naročanju (Uradni list RS, št. 51/17, 64/19 in 121/2021).</w:t>
            </w:r>
          </w:p>
        </w:tc>
      </w:tr>
    </w:tbl>
    <w:p w14:paraId="7AE2026C" w14:textId="77777777" w:rsidR="006A2CFE" w:rsidRDefault="006A2CFE">
      <w:pPr>
        <w:spacing w:after="0" w:line="240" w:lineRule="auto"/>
        <w:jc w:val="center"/>
        <w:rPr>
          <w:rFonts w:ascii="Arial" w:hAnsi="Arial" w:cs="Arial"/>
          <w:b/>
          <w:bCs/>
          <w:color w:val="000000"/>
          <w:sz w:val="18"/>
          <w:szCs w:val="18"/>
        </w:rPr>
      </w:pPr>
    </w:p>
    <w:p w14:paraId="14B2A434" w14:textId="5924FBF0" w:rsidR="00D30AB9" w:rsidRDefault="0000000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D30AB9" w14:paraId="35F99501" w14:textId="77777777">
        <w:tc>
          <w:tcPr>
            <w:tcW w:w="0" w:type="auto"/>
            <w:tcMar>
              <w:top w:w="0" w:type="auto"/>
              <w:bottom w:w="0" w:type="auto"/>
            </w:tcMar>
          </w:tcPr>
          <w:p w14:paraId="24521AC3" w14:textId="77777777" w:rsidR="00D30AB9" w:rsidRDefault="00000000">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01"/>
            </w:tblGrid>
            <w:tr w:rsidR="00D30AB9" w14:paraId="26FE1E39" w14:textId="77777777">
              <w:tc>
                <w:tcPr>
                  <w:tcW w:w="0" w:type="auto"/>
                  <w:tcMar>
                    <w:top w:w="0" w:type="auto"/>
                    <w:bottom w:w="0" w:type="auto"/>
                  </w:tcMar>
                </w:tcPr>
                <w:p w14:paraId="7CD96355" w14:textId="086E08BF" w:rsidR="00D30AB9" w:rsidRDefault="00000000">
                  <w:pPr>
                    <w:numPr>
                      <w:ilvl w:val="0"/>
                      <w:numId w:val="2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AC4B26F" w14:textId="197A6B2B" w:rsidR="00D30AB9" w:rsidRDefault="00D30AB9" w:rsidP="00846EAE">
                  <w:pPr>
                    <w:ind w:left="720"/>
                    <w:jc w:val="both"/>
                    <w:rPr>
                      <w:rFonts w:ascii="Arial" w:hAnsi="Arial" w:cs="Arial"/>
                      <w:color w:val="000000"/>
                      <w:sz w:val="18"/>
                      <w:szCs w:val="18"/>
                    </w:rPr>
                  </w:pPr>
                </w:p>
              </w:tc>
            </w:tr>
          </w:tbl>
          <w:p w14:paraId="37BBAD71" w14:textId="2103D2B1" w:rsidR="00D30AB9" w:rsidRDefault="00D30AB9">
            <w:pPr>
              <w:spacing w:before="225" w:after="225"/>
              <w:jc w:val="both"/>
            </w:pPr>
          </w:p>
        </w:tc>
      </w:tr>
    </w:tbl>
    <w:p w14:paraId="42D60FBF" w14:textId="77777777" w:rsidR="00D30AB9" w:rsidRDefault="0000000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D30AB9" w14:paraId="3CDEA080" w14:textId="77777777">
        <w:tc>
          <w:tcPr>
            <w:tcW w:w="0" w:type="auto"/>
            <w:tcMar>
              <w:top w:w="0" w:type="auto"/>
              <w:bottom w:w="0" w:type="auto"/>
            </w:tcMar>
          </w:tcPr>
          <w:p w14:paraId="2926D7B2" w14:textId="77777777" w:rsidR="00D30AB9" w:rsidRDefault="00000000">
            <w:pPr>
              <w:spacing w:before="225" w:after="225"/>
              <w:jc w:val="both"/>
            </w:pPr>
            <w:r>
              <w:rPr>
                <w:rFonts w:ascii="Arial" w:hAnsi="Arial" w:cs="Arial"/>
                <w:color w:val="000000"/>
                <w:sz w:val="18"/>
                <w:szCs w:val="18"/>
              </w:rPr>
              <w:t>Predmet pogodbe je dobava opreme za zobozdravstvo.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D30AB9" w14:paraId="067E6F77" w14:textId="77777777">
              <w:tc>
                <w:tcPr>
                  <w:tcW w:w="0" w:type="auto"/>
                  <w:tcMar>
                    <w:top w:w="0" w:type="auto"/>
                    <w:bottom w:w="0" w:type="auto"/>
                  </w:tcMar>
                </w:tcPr>
                <w:p w14:paraId="522DA22D"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BB3825F"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709D512C"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5E3FFCF1" w14:textId="77777777"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57D7A269" w14:textId="712A679E" w:rsidR="00D30AB9" w:rsidRDefault="00000000">
                  <w:pPr>
                    <w:numPr>
                      <w:ilvl w:val="0"/>
                      <w:numId w:val="24"/>
                    </w:numPr>
                    <w:jc w:val="both"/>
                    <w:rPr>
                      <w:rFonts w:ascii="Arial" w:hAnsi="Arial" w:cs="Arial"/>
                      <w:color w:val="000000"/>
                      <w:sz w:val="18"/>
                      <w:szCs w:val="18"/>
                    </w:rPr>
                  </w:pPr>
                  <w:r>
                    <w:rPr>
                      <w:rFonts w:ascii="Arial" w:hAnsi="Arial" w:cs="Arial"/>
                      <w:color w:val="000000"/>
                      <w:sz w:val="18"/>
                      <w:szCs w:val="18"/>
                    </w:rPr>
                    <w:t xml:space="preserve">v primeru, da se v </w:t>
                  </w:r>
                  <w:r>
                    <w:rPr>
                      <w:rFonts w:ascii="Arial" w:hAnsi="Arial" w:cs="Arial"/>
                      <w:b/>
                      <w:bCs/>
                      <w:color w:val="000000"/>
                      <w:sz w:val="18"/>
                      <w:szCs w:val="18"/>
                    </w:rPr>
                    <w:t>180 dneh</w:t>
                  </w:r>
                  <w:r>
                    <w:rPr>
                      <w:rFonts w:ascii="Arial" w:hAnsi="Arial" w:cs="Arial"/>
                      <w:color w:val="000000"/>
                      <w:sz w:val="18"/>
                      <w:szCs w:val="18"/>
                    </w:rPr>
                    <w:t xml:space="preserve"> od prevzema izkaže, da dobavljena oprema ne izpolnjuje zahtevanih karakteristik ali ima kakšne skrite napake, ki so se ugotovile šele ob dejanski uporabi opreme, je dobavitelj dolžan opremo nadomestiti z novo</w:t>
                  </w:r>
                  <w:r w:rsidR="00D23280">
                    <w:rPr>
                      <w:rFonts w:ascii="Arial" w:hAnsi="Arial" w:cs="Arial"/>
                      <w:color w:val="000000"/>
                      <w:sz w:val="18"/>
                      <w:szCs w:val="18"/>
                    </w:rPr>
                    <w:t xml:space="preserve">. </w:t>
                  </w:r>
                </w:p>
              </w:tc>
            </w:tr>
          </w:tbl>
          <w:p w14:paraId="3B86C920" w14:textId="77777777" w:rsidR="00D30AB9" w:rsidRDefault="00D30AB9"/>
        </w:tc>
      </w:tr>
    </w:tbl>
    <w:p w14:paraId="1C51FA06" w14:textId="77777777" w:rsidR="006A2CFE" w:rsidRDefault="006A2CFE">
      <w:pPr>
        <w:spacing w:after="0" w:line="240" w:lineRule="auto"/>
        <w:jc w:val="center"/>
        <w:rPr>
          <w:rFonts w:ascii="Arial" w:hAnsi="Arial" w:cs="Arial"/>
          <w:b/>
          <w:bCs/>
          <w:color w:val="000000"/>
          <w:sz w:val="18"/>
          <w:szCs w:val="18"/>
        </w:rPr>
      </w:pPr>
    </w:p>
    <w:p w14:paraId="43C01A1A" w14:textId="4B83DA13" w:rsidR="00D30AB9" w:rsidRDefault="0000000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D30AB9" w14:paraId="3370669E" w14:textId="77777777">
        <w:tc>
          <w:tcPr>
            <w:tcW w:w="0" w:type="auto"/>
            <w:tcMar>
              <w:top w:w="0" w:type="auto"/>
              <w:bottom w:w="0" w:type="auto"/>
            </w:tcMar>
          </w:tcPr>
          <w:p w14:paraId="3BB63BDA" w14:textId="77777777" w:rsidR="00D30AB9" w:rsidRDefault="00000000">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922DCF5" w14:textId="77777777" w:rsidR="00D30AB9" w:rsidRDefault="00000000">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298376C7" w14:textId="77777777" w:rsidR="00D30AB9" w:rsidRDefault="00000000">
            <w:pPr>
              <w:spacing w:before="225" w:after="225"/>
              <w:jc w:val="both"/>
            </w:pPr>
            <w:r>
              <w:rPr>
                <w:rFonts w:ascii="Arial" w:hAnsi="Arial" w:cs="Arial"/>
                <w:color w:val="000000"/>
                <w:sz w:val="18"/>
                <w:szCs w:val="18"/>
              </w:rPr>
              <w:t>Z dobaviteljem se v tem primeru sklene dodatek k osnovni pogodbi ali nova pogodba.</w:t>
            </w:r>
          </w:p>
        </w:tc>
      </w:tr>
    </w:tbl>
    <w:p w14:paraId="7A1D8952" w14:textId="77777777" w:rsidR="00D30AB9" w:rsidRDefault="00000000">
      <w:pPr>
        <w:spacing w:before="225" w:after="225" w:line="240" w:lineRule="auto"/>
        <w:jc w:val="both"/>
      </w:pPr>
      <w:r>
        <w:rPr>
          <w:rFonts w:ascii="Arial" w:hAnsi="Arial" w:cs="Arial"/>
          <w:b/>
          <w:bCs/>
          <w:color w:val="000000"/>
          <w:sz w:val="18"/>
          <w:szCs w:val="18"/>
        </w:rPr>
        <w:t>III. POGODBENA VREDNOST</w:t>
      </w:r>
    </w:p>
    <w:p w14:paraId="5A2A0B65" w14:textId="77777777" w:rsidR="00D30AB9" w:rsidRDefault="0000000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829"/>
      </w:tblGrid>
      <w:tr w:rsidR="00D30AB9" w14:paraId="3D6C281C" w14:textId="77777777">
        <w:tc>
          <w:tcPr>
            <w:tcW w:w="0" w:type="auto"/>
            <w:tcMar>
              <w:top w:w="0" w:type="auto"/>
              <w:bottom w:w="0" w:type="auto"/>
            </w:tcMar>
          </w:tcPr>
          <w:p w14:paraId="1A03FE3B" w14:textId="77777777" w:rsidR="00D30AB9" w:rsidRDefault="00000000">
            <w:pPr>
              <w:spacing w:before="225" w:after="225"/>
              <w:jc w:val="both"/>
            </w:pPr>
            <w:r>
              <w:rPr>
                <w:rFonts w:ascii="Arial" w:hAnsi="Arial" w:cs="Arial"/>
                <w:color w:val="000000"/>
                <w:sz w:val="18"/>
                <w:szCs w:val="18"/>
              </w:rPr>
              <w:t>Pogodbena vrednost je dogovorjena na osnovi ponudbe dobavitelja in znaša:</w:t>
            </w:r>
          </w:p>
          <w:tbl>
            <w:tblPr>
              <w:tblStyle w:val="NormalTablePHPDOCX"/>
              <w:tblW w:w="0" w:type="auto"/>
              <w:tblLook w:val="04A0" w:firstRow="1" w:lastRow="0" w:firstColumn="1" w:lastColumn="0" w:noHBand="0" w:noVBand="1"/>
            </w:tblPr>
            <w:tblGrid>
              <w:gridCol w:w="7261"/>
            </w:tblGrid>
            <w:tr w:rsidR="00D30AB9" w14:paraId="5B66AA03" w14:textId="77777777">
              <w:tc>
                <w:tcPr>
                  <w:tcW w:w="0" w:type="auto"/>
                  <w:tcMar>
                    <w:top w:w="0" w:type="auto"/>
                    <w:bottom w:w="0" w:type="auto"/>
                  </w:tcMar>
                </w:tcPr>
                <w:p w14:paraId="263CDD6D" w14:textId="77777777" w:rsidR="00D30AB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sklop 1: ________________ EUR brez DDV;  ______________ EUR z DDV</w:t>
                  </w:r>
                </w:p>
                <w:p w14:paraId="080756B9" w14:textId="77777777" w:rsidR="00D30AB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sklop 2: ________________ EUR brez DDV;  ______________ EUR z DDV</w:t>
                  </w:r>
                </w:p>
                <w:p w14:paraId="11A03FDC" w14:textId="77777777" w:rsidR="00D30AB9" w:rsidRDefault="00000000">
                  <w:pPr>
                    <w:numPr>
                      <w:ilvl w:val="0"/>
                      <w:numId w:val="25"/>
                    </w:numPr>
                    <w:jc w:val="both"/>
                    <w:rPr>
                      <w:rFonts w:ascii="Arial" w:hAnsi="Arial" w:cs="Arial"/>
                      <w:color w:val="000000"/>
                      <w:sz w:val="18"/>
                      <w:szCs w:val="18"/>
                    </w:rPr>
                  </w:pPr>
                  <w:r>
                    <w:rPr>
                      <w:rFonts w:ascii="Arial" w:hAnsi="Arial" w:cs="Arial"/>
                      <w:color w:val="000000"/>
                      <w:sz w:val="18"/>
                      <w:szCs w:val="18"/>
                    </w:rPr>
                    <w:t>za sklop 3: ________________ EUR brez DDV;  ______________ EUR z DDV</w:t>
                  </w:r>
                </w:p>
                <w:p w14:paraId="1C96AC8F" w14:textId="11A745A1" w:rsidR="007A22A6" w:rsidRDefault="007A22A6">
                  <w:pPr>
                    <w:numPr>
                      <w:ilvl w:val="0"/>
                      <w:numId w:val="25"/>
                    </w:numPr>
                    <w:jc w:val="both"/>
                    <w:rPr>
                      <w:rFonts w:ascii="Arial" w:hAnsi="Arial" w:cs="Arial"/>
                      <w:color w:val="000000"/>
                      <w:sz w:val="18"/>
                      <w:szCs w:val="18"/>
                    </w:rPr>
                  </w:pPr>
                  <w:r w:rsidRPr="007A22A6">
                    <w:rPr>
                      <w:rFonts w:ascii="Arial" w:hAnsi="Arial" w:cs="Arial"/>
                      <w:color w:val="FF0000"/>
                      <w:sz w:val="18"/>
                      <w:szCs w:val="18"/>
                    </w:rPr>
                    <w:t>za sklop 4: ________________ EUR brez DDV;  ______________ EUR z DDV</w:t>
                  </w:r>
                </w:p>
              </w:tc>
            </w:tr>
          </w:tbl>
          <w:p w14:paraId="0C951A8C" w14:textId="77777777" w:rsidR="00D30AB9" w:rsidRDefault="00D30AB9"/>
          <w:p w14:paraId="4F281E16" w14:textId="77777777" w:rsidR="00D30AB9" w:rsidRDefault="00000000">
            <w:pPr>
              <w:spacing w:before="225" w:after="225"/>
              <w:jc w:val="both"/>
            </w:pPr>
            <w:r>
              <w:rPr>
                <w:rFonts w:ascii="Arial" w:hAnsi="Arial" w:cs="Arial"/>
                <w:color w:val="000000"/>
                <w:sz w:val="18"/>
                <w:szCs w:val="18"/>
              </w:rPr>
              <w:t>ki izhaja iz ponudbe in je sestavni del predmetne pogodbe.</w:t>
            </w:r>
          </w:p>
          <w:p w14:paraId="511718CB" w14:textId="77777777" w:rsidR="00D30AB9" w:rsidRDefault="00000000">
            <w:pPr>
              <w:spacing w:before="225" w:after="225"/>
              <w:jc w:val="both"/>
            </w:pPr>
            <w:r>
              <w:rPr>
                <w:rFonts w:ascii="Arial" w:hAnsi="Arial" w:cs="Arial"/>
                <w:color w:val="000000"/>
                <w:sz w:val="18"/>
                <w:szCs w:val="18"/>
              </w:rPr>
              <w:t>Sredstva za izvedbo naročila so zagotovljena:</w:t>
            </w:r>
          </w:p>
          <w:tbl>
            <w:tblPr>
              <w:tblStyle w:val="NormalTablePHPDOCX"/>
              <w:tblW w:w="0" w:type="auto"/>
              <w:tblLook w:val="04A0" w:firstRow="1" w:lastRow="0" w:firstColumn="1" w:lastColumn="0" w:noHBand="0" w:noVBand="1"/>
            </w:tblPr>
            <w:tblGrid>
              <w:gridCol w:w="6369"/>
            </w:tblGrid>
            <w:tr w:rsidR="00D30AB9" w14:paraId="71BEF52B" w14:textId="77777777">
              <w:tc>
                <w:tcPr>
                  <w:tcW w:w="0" w:type="auto"/>
                  <w:tcMar>
                    <w:top w:w="0" w:type="auto"/>
                    <w:bottom w:w="0" w:type="auto"/>
                  </w:tcMar>
                </w:tcPr>
                <w:p w14:paraId="7E1F05AD" w14:textId="77777777" w:rsidR="00D30AB9" w:rsidRDefault="00000000">
                  <w:pPr>
                    <w:numPr>
                      <w:ilvl w:val="0"/>
                      <w:numId w:val="26"/>
                    </w:numPr>
                    <w:jc w:val="both"/>
                    <w:rPr>
                      <w:rFonts w:ascii="Arial" w:hAnsi="Arial" w:cs="Arial"/>
                      <w:color w:val="000000"/>
                      <w:sz w:val="18"/>
                      <w:szCs w:val="18"/>
                    </w:rPr>
                  </w:pPr>
                  <w:r>
                    <w:rPr>
                      <w:rFonts w:ascii="Arial" w:hAnsi="Arial" w:cs="Arial"/>
                      <w:b/>
                      <w:bCs/>
                      <w:color w:val="000000"/>
                      <w:sz w:val="18"/>
                      <w:szCs w:val="18"/>
                    </w:rPr>
                    <w:t>PP: 3517030 - Investicije v zdravstvo</w:t>
                  </w:r>
                </w:p>
                <w:p w14:paraId="0729A733" w14:textId="77777777" w:rsidR="00D30AB9" w:rsidRDefault="00000000">
                  <w:pPr>
                    <w:numPr>
                      <w:ilvl w:val="0"/>
                      <w:numId w:val="26"/>
                    </w:numPr>
                    <w:jc w:val="both"/>
                    <w:rPr>
                      <w:rFonts w:ascii="Arial" w:hAnsi="Arial" w:cs="Arial"/>
                      <w:color w:val="000000"/>
                      <w:sz w:val="18"/>
                      <w:szCs w:val="18"/>
                    </w:rPr>
                  </w:pPr>
                  <w:r>
                    <w:rPr>
                      <w:rFonts w:ascii="Arial" w:hAnsi="Arial" w:cs="Arial"/>
                      <w:b/>
                      <w:bCs/>
                      <w:color w:val="000000"/>
                      <w:sz w:val="18"/>
                      <w:szCs w:val="18"/>
                    </w:rPr>
                    <w:t>konto: 420240 - Oprema</w:t>
                  </w:r>
                </w:p>
                <w:p w14:paraId="640011FD" w14:textId="77777777" w:rsidR="00D30AB9" w:rsidRDefault="00000000">
                  <w:pPr>
                    <w:numPr>
                      <w:ilvl w:val="0"/>
                      <w:numId w:val="26"/>
                    </w:numPr>
                    <w:jc w:val="both"/>
                    <w:rPr>
                      <w:rFonts w:ascii="Arial" w:hAnsi="Arial" w:cs="Arial"/>
                      <w:color w:val="000000"/>
                      <w:sz w:val="18"/>
                      <w:szCs w:val="18"/>
                    </w:rPr>
                  </w:pPr>
                  <w:r>
                    <w:rPr>
                      <w:rFonts w:ascii="Arial" w:hAnsi="Arial" w:cs="Arial"/>
                      <w:b/>
                      <w:bCs/>
                      <w:color w:val="000000"/>
                      <w:sz w:val="18"/>
                      <w:szCs w:val="18"/>
                    </w:rPr>
                    <w:t>NRP: ob048-20-0093 - Prenova stavbe na Roški cesti v Kočevju.</w:t>
                  </w:r>
                </w:p>
              </w:tc>
            </w:tr>
          </w:tbl>
          <w:p w14:paraId="45D05FCB" w14:textId="77777777" w:rsidR="00D30AB9" w:rsidRDefault="00D30AB9"/>
          <w:p w14:paraId="47104809" w14:textId="77777777" w:rsidR="007A22A6" w:rsidRDefault="007A22A6">
            <w:pPr>
              <w:spacing w:before="225" w:after="225"/>
              <w:jc w:val="both"/>
              <w:rPr>
                <w:rFonts w:ascii="Arial" w:hAnsi="Arial" w:cs="Arial"/>
                <w:color w:val="000000"/>
                <w:sz w:val="18"/>
                <w:szCs w:val="18"/>
              </w:rPr>
            </w:pPr>
          </w:p>
          <w:p w14:paraId="65F7BB3F" w14:textId="5926F84B" w:rsidR="00D30AB9" w:rsidRDefault="00000000">
            <w:pPr>
              <w:spacing w:before="225" w:after="225"/>
              <w:jc w:val="both"/>
            </w:pPr>
            <w:r>
              <w:rPr>
                <w:rFonts w:ascii="Arial" w:hAnsi="Arial" w:cs="Arial"/>
                <w:color w:val="000000"/>
                <w:sz w:val="18"/>
                <w:szCs w:val="18"/>
              </w:rPr>
              <w:t>Podatki o sofinan</w:t>
            </w:r>
            <w:r w:rsidR="00583AD6">
              <w:rPr>
                <w:rFonts w:ascii="Arial" w:hAnsi="Arial" w:cs="Arial"/>
                <w:color w:val="000000"/>
                <w:sz w:val="18"/>
                <w:szCs w:val="18"/>
              </w:rPr>
              <w:t>c</w:t>
            </w:r>
            <w:r>
              <w:rPr>
                <w:rFonts w:ascii="Arial" w:hAnsi="Arial" w:cs="Arial"/>
                <w:color w:val="000000"/>
                <w:sz w:val="18"/>
                <w:szCs w:val="18"/>
              </w:rPr>
              <w:t>iranju:</w:t>
            </w:r>
          </w:p>
          <w:p w14:paraId="6BD74B2F" w14:textId="77777777" w:rsidR="00D30AB9" w:rsidRDefault="00000000">
            <w:pPr>
              <w:spacing w:before="225" w:after="225"/>
              <w:jc w:val="both"/>
            </w:pPr>
            <w:r>
              <w:rPr>
                <w:rFonts w:ascii="Arial" w:hAnsi="Arial" w:cs="Arial"/>
                <w:b/>
                <w:bCs/>
                <w:color w:val="000000"/>
                <w:sz w:val="18"/>
                <w:szCs w:val="18"/>
              </w:rPr>
              <w:t>MINISTRSTVO ZA  ZDRAVJE, Štefanova ulica 5, 1000 Ljubljana na podlagi sklepa št. 2711-22-356405.</w:t>
            </w:r>
          </w:p>
        </w:tc>
      </w:tr>
    </w:tbl>
    <w:p w14:paraId="0A44DDAA" w14:textId="77777777" w:rsidR="006A2CFE" w:rsidRDefault="006A2CFE">
      <w:pPr>
        <w:spacing w:after="0" w:line="240" w:lineRule="auto"/>
        <w:jc w:val="center"/>
        <w:rPr>
          <w:rFonts w:ascii="Arial" w:hAnsi="Arial" w:cs="Arial"/>
          <w:b/>
          <w:bCs/>
          <w:color w:val="000000"/>
          <w:sz w:val="18"/>
          <w:szCs w:val="18"/>
        </w:rPr>
      </w:pPr>
    </w:p>
    <w:p w14:paraId="6D4708AE" w14:textId="77777777" w:rsidR="006A2CFE" w:rsidRDefault="006A2CFE">
      <w:pPr>
        <w:spacing w:after="0" w:line="240" w:lineRule="auto"/>
        <w:jc w:val="center"/>
        <w:rPr>
          <w:rFonts w:ascii="Arial" w:hAnsi="Arial" w:cs="Arial"/>
          <w:b/>
          <w:bCs/>
          <w:color w:val="000000"/>
          <w:sz w:val="18"/>
          <w:szCs w:val="18"/>
        </w:rPr>
      </w:pPr>
    </w:p>
    <w:p w14:paraId="794B9282" w14:textId="0EF87902" w:rsidR="00D30AB9" w:rsidRDefault="0000000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D30AB9" w14:paraId="25A89830" w14:textId="77777777">
        <w:tc>
          <w:tcPr>
            <w:tcW w:w="0" w:type="auto"/>
            <w:tcMar>
              <w:top w:w="0" w:type="auto"/>
              <w:bottom w:w="0" w:type="auto"/>
            </w:tcMar>
          </w:tcPr>
          <w:p w14:paraId="63408B59" w14:textId="77777777" w:rsidR="00D30AB9" w:rsidRDefault="00000000">
            <w:pPr>
              <w:spacing w:before="225" w:after="225"/>
              <w:jc w:val="both"/>
            </w:pPr>
            <w:r>
              <w:rPr>
                <w:rFonts w:ascii="Arial" w:hAnsi="Arial" w:cs="Arial"/>
                <w:color w:val="000000"/>
                <w:sz w:val="18"/>
                <w:szCs w:val="18"/>
              </w:rPr>
              <w:t>Pogodben cena vključuje vse stroške in vse popuste ter je ni mogoče povečati na nobeni osnovi, razen v kolikor bi za to obstajali zakonsko določeni razlogi. </w:t>
            </w:r>
          </w:p>
          <w:p w14:paraId="3E2EB491" w14:textId="77777777" w:rsidR="00D30AB9" w:rsidRDefault="00000000">
            <w:pPr>
              <w:spacing w:before="225" w:after="225"/>
              <w:jc w:val="both"/>
            </w:pPr>
            <w:r>
              <w:rPr>
                <w:rFonts w:ascii="Arial" w:hAnsi="Arial" w:cs="Arial"/>
                <w:color w:val="000000"/>
                <w:sz w:val="18"/>
                <w:szCs w:val="18"/>
              </w:rPr>
              <w:t xml:space="preserve">Dobavitelj izstavi račun v elektronski obliki </w:t>
            </w:r>
            <w:r>
              <w:rPr>
                <w:rFonts w:ascii="Arial" w:hAnsi="Arial" w:cs="Arial"/>
                <w:b/>
                <w:bCs/>
                <w:color w:val="000000"/>
                <w:sz w:val="18"/>
                <w:szCs w:val="18"/>
              </w:rPr>
              <w:t>(</w:t>
            </w:r>
            <w:proofErr w:type="spellStart"/>
            <w:r>
              <w:rPr>
                <w:rFonts w:ascii="Arial" w:hAnsi="Arial" w:cs="Arial"/>
                <w:b/>
                <w:bCs/>
                <w:color w:val="000000"/>
                <w:sz w:val="18"/>
                <w:szCs w:val="18"/>
              </w:rPr>
              <w:t>eRačun</w:t>
            </w:r>
            <w:proofErr w:type="spellEnd"/>
            <w:r>
              <w:rPr>
                <w:rFonts w:ascii="Arial" w:hAnsi="Arial" w:cs="Arial"/>
                <w:b/>
                <w:bCs/>
                <w:color w:val="000000"/>
                <w:sz w:val="18"/>
                <w:szCs w:val="18"/>
              </w:rPr>
              <w:t>) </w:t>
            </w:r>
            <w:r>
              <w:rPr>
                <w:rFonts w:ascii="Arial" w:hAnsi="Arial" w:cs="Arial"/>
                <w:color w:val="000000"/>
                <w:sz w:val="18"/>
                <w:szCs w:val="18"/>
              </w:rPr>
              <w:t xml:space="preserve">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naračuna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20D1F359" w14:textId="77777777" w:rsidR="00D30AB9" w:rsidRDefault="00000000">
            <w:pPr>
              <w:spacing w:before="225" w:after="225"/>
              <w:jc w:val="both"/>
            </w:pPr>
            <w:r>
              <w:rPr>
                <w:rFonts w:ascii="Arial" w:hAnsi="Arial" w:cs="Arial"/>
                <w:color w:val="000000"/>
                <w:sz w:val="18"/>
                <w:szCs w:val="18"/>
              </w:rPr>
              <w:t>V kolikor naročnik računa ne zavrne v roku 8 delovnih dni od prejema, se račun šteje za potrjenega.</w:t>
            </w:r>
          </w:p>
          <w:p w14:paraId="31715A8D" w14:textId="6E2E6841" w:rsidR="00D30AB9" w:rsidRDefault="00000000">
            <w:pPr>
              <w:spacing w:before="225" w:after="225"/>
              <w:jc w:val="both"/>
            </w:pPr>
            <w:r>
              <w:rPr>
                <w:rFonts w:ascii="Arial" w:hAnsi="Arial" w:cs="Arial"/>
                <w:color w:val="000000"/>
                <w:sz w:val="18"/>
                <w:szCs w:val="18"/>
              </w:rPr>
              <w:t xml:space="preserve">Naročnik bo pravilno </w:t>
            </w:r>
            <w:r w:rsidR="004506E2">
              <w:rPr>
                <w:rFonts w:ascii="Arial" w:hAnsi="Arial" w:cs="Arial"/>
                <w:color w:val="000000"/>
                <w:sz w:val="18"/>
                <w:szCs w:val="18"/>
              </w:rPr>
              <w:t>izstavljen</w:t>
            </w:r>
            <w:r>
              <w:rPr>
                <w:rFonts w:ascii="Arial" w:hAnsi="Arial" w:cs="Arial"/>
                <w:color w:val="000000"/>
                <w:sz w:val="18"/>
                <w:szCs w:val="18"/>
              </w:rPr>
              <w:t xml:space="preserve"> in </w:t>
            </w:r>
            <w:r w:rsidR="004506E2">
              <w:rPr>
                <w:rFonts w:ascii="Arial" w:hAnsi="Arial" w:cs="Arial"/>
                <w:color w:val="000000"/>
                <w:sz w:val="18"/>
                <w:szCs w:val="18"/>
              </w:rPr>
              <w:t>potrjen</w:t>
            </w:r>
            <w:r>
              <w:rPr>
                <w:rFonts w:ascii="Arial" w:hAnsi="Arial" w:cs="Arial"/>
                <w:color w:val="000000"/>
                <w:sz w:val="18"/>
                <w:szCs w:val="18"/>
              </w:rPr>
              <w:t xml:space="preserve"> račun poravnal na transakcijski račun dobavitelja naveden na računu. V primeru, da TRR ni naveden na računu, se plačilo nakaže na prvi račun naveden pri podatkih o dobavitelju.</w:t>
            </w:r>
          </w:p>
          <w:p w14:paraId="64AB960F" w14:textId="77777777" w:rsidR="00D30AB9" w:rsidRDefault="00000000">
            <w:pPr>
              <w:spacing w:before="225" w:after="225"/>
              <w:jc w:val="both"/>
            </w:pPr>
            <w:r>
              <w:rPr>
                <w:rFonts w:ascii="Arial" w:hAnsi="Arial" w:cs="Arial"/>
                <w:color w:val="000000"/>
                <w:sz w:val="18"/>
                <w:szCs w:val="18"/>
              </w:rPr>
              <w:t>Rok plačila je </w:t>
            </w:r>
            <w:r>
              <w:rPr>
                <w:rFonts w:ascii="Arial" w:hAnsi="Arial" w:cs="Arial"/>
                <w:b/>
                <w:bCs/>
                <w:color w:val="000000"/>
                <w:sz w:val="18"/>
                <w:szCs w:val="18"/>
              </w:rPr>
              <w:t>30. dan </w:t>
            </w:r>
            <w:r>
              <w:rPr>
                <w:rFonts w:ascii="Arial" w:hAnsi="Arial" w:cs="Arial"/>
                <w:color w:val="000000"/>
                <w:sz w:val="18"/>
                <w:szCs w:val="18"/>
              </w:rPr>
              <w:t>od prejema pravilno izstavljenega e-računa. Rok plačila začne teči naslednji dan po uradnem prejemu računa. </w:t>
            </w:r>
          </w:p>
        </w:tc>
      </w:tr>
    </w:tbl>
    <w:p w14:paraId="4FE34201" w14:textId="77777777" w:rsidR="00D30AB9" w:rsidRDefault="00000000">
      <w:pPr>
        <w:spacing w:before="225" w:after="225" w:line="240" w:lineRule="auto"/>
        <w:jc w:val="both"/>
      </w:pPr>
      <w:r>
        <w:rPr>
          <w:rFonts w:ascii="Arial" w:hAnsi="Arial" w:cs="Arial"/>
          <w:b/>
          <w:bCs/>
          <w:color w:val="000000"/>
          <w:sz w:val="18"/>
          <w:szCs w:val="18"/>
        </w:rPr>
        <w:t>IV. DOBAVNI ROK</w:t>
      </w:r>
    </w:p>
    <w:p w14:paraId="5C67EEA9" w14:textId="77777777" w:rsidR="00D30AB9" w:rsidRDefault="0000000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D30AB9" w14:paraId="2AA0F054" w14:textId="77777777">
        <w:tc>
          <w:tcPr>
            <w:tcW w:w="0" w:type="auto"/>
            <w:tcMar>
              <w:top w:w="0" w:type="auto"/>
              <w:bottom w:w="0" w:type="auto"/>
            </w:tcMar>
          </w:tcPr>
          <w:p w14:paraId="1A3BC27B" w14:textId="77777777" w:rsidR="00D30AB9" w:rsidRDefault="00000000">
            <w:pPr>
              <w:spacing w:before="225" w:after="225"/>
              <w:jc w:val="both"/>
            </w:pPr>
            <w:r>
              <w:rPr>
                <w:rFonts w:ascii="Arial" w:hAnsi="Arial" w:cs="Arial"/>
                <w:color w:val="000000"/>
                <w:sz w:val="18"/>
                <w:szCs w:val="18"/>
              </w:rPr>
              <w:t xml:space="preserve">Rok dobave je odvisen od dokončanja gradbenih del, to je predvidoma do </w:t>
            </w:r>
            <w:r w:rsidRPr="004506E2">
              <w:rPr>
                <w:rFonts w:ascii="Arial" w:hAnsi="Arial" w:cs="Arial"/>
                <w:b/>
                <w:bCs/>
                <w:color w:val="000000"/>
                <w:sz w:val="18"/>
                <w:szCs w:val="18"/>
              </w:rPr>
              <w:t>30.08.2023</w:t>
            </w:r>
            <w:r>
              <w:rPr>
                <w:rFonts w:ascii="Arial" w:hAnsi="Arial" w:cs="Arial"/>
                <w:color w:val="000000"/>
                <w:sz w:val="18"/>
                <w:szCs w:val="18"/>
              </w:rPr>
              <w:t>.</w:t>
            </w:r>
          </w:p>
          <w:p w14:paraId="01A0B08B" w14:textId="77777777" w:rsidR="00D30AB9" w:rsidRDefault="00000000">
            <w:pPr>
              <w:spacing w:before="225" w:after="225"/>
              <w:jc w:val="both"/>
            </w:pPr>
            <w:r>
              <w:rPr>
                <w:rFonts w:ascii="Arial" w:hAnsi="Arial" w:cs="Arial"/>
                <w:color w:val="000000"/>
                <w:sz w:val="18"/>
                <w:szCs w:val="18"/>
              </w:rPr>
              <w:t xml:space="preserve">Dobavitelj se zavezuje, da bo celotno opremo dobavil takoj po datumu dokončanja gradbenih del, montiral in opravil preizkus doseganja pogodbeno tehnično – tehnoloških parametrov in funkcionalnega delovanja, če je to potrebno, najkasneje v roku naslednjih 10 dni, oziroma </w:t>
            </w:r>
            <w:r>
              <w:rPr>
                <w:rFonts w:ascii="Arial" w:hAnsi="Arial" w:cs="Arial"/>
                <w:b/>
                <w:bCs/>
                <w:color w:val="000000"/>
                <w:sz w:val="18"/>
                <w:szCs w:val="18"/>
              </w:rPr>
              <w:t>po dogovoru</w:t>
            </w:r>
            <w:r>
              <w:rPr>
                <w:rFonts w:ascii="Arial" w:hAnsi="Arial" w:cs="Arial"/>
                <w:color w:val="000000"/>
                <w:sz w:val="18"/>
                <w:szCs w:val="18"/>
              </w:rPr>
              <w:t>. </w:t>
            </w:r>
          </w:p>
          <w:p w14:paraId="0CA17F65" w14:textId="77777777" w:rsidR="00D30AB9" w:rsidRDefault="00000000">
            <w:pPr>
              <w:spacing w:before="225" w:after="225"/>
              <w:jc w:val="both"/>
            </w:pPr>
            <w:r>
              <w:rPr>
                <w:rFonts w:ascii="Arial" w:hAnsi="Arial" w:cs="Arial"/>
                <w:color w:val="000000"/>
                <w:sz w:val="18"/>
                <w:szCs w:val="18"/>
              </w:rPr>
              <w:t>V primeru zakasnitve roka za dokončanje gradbenih del, izbrani ponudnik izjavlja, da bo opremo za naročnika brezplačno hranil v svojem skladišču.</w:t>
            </w:r>
          </w:p>
        </w:tc>
      </w:tr>
    </w:tbl>
    <w:p w14:paraId="7B30930D" w14:textId="77777777" w:rsidR="00D30AB9" w:rsidRDefault="00000000">
      <w:pPr>
        <w:spacing w:before="225" w:after="225" w:line="240" w:lineRule="auto"/>
        <w:jc w:val="both"/>
      </w:pPr>
      <w:r>
        <w:rPr>
          <w:rFonts w:ascii="Arial" w:hAnsi="Arial" w:cs="Arial"/>
          <w:b/>
          <w:bCs/>
          <w:color w:val="000000"/>
          <w:sz w:val="18"/>
          <w:szCs w:val="18"/>
        </w:rPr>
        <w:t>V. PODIZVAJALCI</w:t>
      </w:r>
    </w:p>
    <w:p w14:paraId="11865BB0" w14:textId="77777777" w:rsidR="00D30AB9" w:rsidRDefault="0000000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D30AB9" w14:paraId="6A8B7DB5" w14:textId="77777777">
        <w:tc>
          <w:tcPr>
            <w:tcW w:w="0" w:type="auto"/>
            <w:tcMar>
              <w:top w:w="0" w:type="auto"/>
              <w:bottom w:w="0" w:type="auto"/>
            </w:tcMar>
          </w:tcPr>
          <w:p w14:paraId="6A7837D7" w14:textId="77777777" w:rsidR="00D30AB9" w:rsidRDefault="00000000">
            <w:pPr>
              <w:spacing w:before="225" w:after="225"/>
              <w:jc w:val="both"/>
            </w:pPr>
            <w:r>
              <w:rPr>
                <w:rFonts w:ascii="Arial" w:hAnsi="Arial" w:cs="Arial"/>
                <w:i/>
                <w:iCs/>
                <w:color w:val="000000"/>
                <w:sz w:val="18"/>
                <w:szCs w:val="18"/>
              </w:rPr>
              <w:t>/ Opomba: V KOLIKOR PONUDNIK NE NASTOPA S PODIZVAJALCI SE RAZDELEK IZBRIŠE /</w:t>
            </w:r>
          </w:p>
          <w:p w14:paraId="21032932" w14:textId="77777777" w:rsidR="00D30AB9" w:rsidRDefault="00000000">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D30AB9" w14:paraId="3C31A8C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5020D5" w14:textId="77777777" w:rsidR="00D30AB9"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0851A9" w14:textId="77777777" w:rsidR="00D30AB9" w:rsidRDefault="00D30AB9"/>
              </w:tc>
            </w:tr>
            <w:tr w:rsidR="00D30AB9" w14:paraId="45449344"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246861"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7C530C7"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32ECE61C"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30AB9" w14:paraId="347B637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D28266" w14:textId="77777777" w:rsidR="00D30AB9"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E17613" w14:textId="77777777" w:rsidR="00D30AB9" w:rsidRDefault="00D30AB9"/>
              </w:tc>
            </w:tr>
            <w:tr w:rsidR="00D30AB9" w14:paraId="53B8A8D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A468CE" w14:textId="77777777" w:rsidR="00D30AB9"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A55A218" w14:textId="77777777" w:rsidR="00D30AB9" w:rsidRDefault="00000000">
                  <w:pPr>
                    <w:spacing w:before="135" w:after="135"/>
                    <w:jc w:val="both"/>
                    <w:textAlignment w:val="center"/>
                  </w:pPr>
                  <w:r>
                    <w:rPr>
                      <w:rFonts w:ascii="Arial" w:hAnsi="Arial" w:cs="Arial"/>
                      <w:color w:val="000000"/>
                      <w:position w:val="-2"/>
                      <w:sz w:val="18"/>
                      <w:szCs w:val="18"/>
                    </w:rPr>
                    <w:t>Opis del, ki jih bo izvedel podizvajalec:</w:t>
                  </w:r>
                </w:p>
                <w:p w14:paraId="523844EA" w14:textId="77777777" w:rsidR="00D30AB9"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E310B4D" w14:textId="77777777" w:rsidR="00D30AB9" w:rsidRDefault="00D30AB9"/>
        </w:tc>
      </w:tr>
    </w:tbl>
    <w:p w14:paraId="1E99A34B" w14:textId="77777777" w:rsidR="006A2CFE" w:rsidRDefault="006A2CFE">
      <w:pPr>
        <w:spacing w:after="0" w:line="240" w:lineRule="auto"/>
        <w:jc w:val="center"/>
        <w:rPr>
          <w:rFonts w:ascii="Arial" w:hAnsi="Arial" w:cs="Arial"/>
          <w:b/>
          <w:bCs/>
          <w:color w:val="000000"/>
          <w:sz w:val="18"/>
          <w:szCs w:val="18"/>
        </w:rPr>
      </w:pPr>
    </w:p>
    <w:p w14:paraId="11A393AF" w14:textId="77777777" w:rsidR="006A2CFE" w:rsidRDefault="006A2CFE">
      <w:pPr>
        <w:spacing w:after="0" w:line="240" w:lineRule="auto"/>
        <w:jc w:val="center"/>
        <w:rPr>
          <w:rFonts w:ascii="Arial" w:hAnsi="Arial" w:cs="Arial"/>
          <w:b/>
          <w:bCs/>
          <w:color w:val="000000"/>
          <w:sz w:val="18"/>
          <w:szCs w:val="18"/>
        </w:rPr>
      </w:pPr>
    </w:p>
    <w:p w14:paraId="3DE0E501" w14:textId="77777777" w:rsidR="006A2CFE" w:rsidRDefault="006A2CFE">
      <w:pPr>
        <w:spacing w:after="0" w:line="240" w:lineRule="auto"/>
        <w:jc w:val="center"/>
        <w:rPr>
          <w:rFonts w:ascii="Arial" w:hAnsi="Arial" w:cs="Arial"/>
          <w:b/>
          <w:bCs/>
          <w:color w:val="000000"/>
          <w:sz w:val="18"/>
          <w:szCs w:val="18"/>
        </w:rPr>
      </w:pPr>
    </w:p>
    <w:p w14:paraId="53676C9C" w14:textId="77777777" w:rsidR="006A2CFE" w:rsidRDefault="006A2CFE">
      <w:pPr>
        <w:spacing w:after="0" w:line="240" w:lineRule="auto"/>
        <w:jc w:val="center"/>
        <w:rPr>
          <w:rFonts w:ascii="Arial" w:hAnsi="Arial" w:cs="Arial"/>
          <w:b/>
          <w:bCs/>
          <w:color w:val="000000"/>
          <w:sz w:val="18"/>
          <w:szCs w:val="18"/>
        </w:rPr>
      </w:pPr>
    </w:p>
    <w:p w14:paraId="046288F6" w14:textId="77BE1CE5" w:rsidR="00D30AB9" w:rsidRDefault="0000000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D30AB9" w14:paraId="1826B8E2" w14:textId="77777777">
        <w:tc>
          <w:tcPr>
            <w:tcW w:w="0" w:type="auto"/>
            <w:tcMar>
              <w:top w:w="0" w:type="auto"/>
              <w:bottom w:w="0" w:type="auto"/>
            </w:tcMar>
          </w:tcPr>
          <w:p w14:paraId="532CF0AD" w14:textId="77777777" w:rsidR="00D30AB9" w:rsidRDefault="0000000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E19F63C" w14:textId="77777777" w:rsidR="00D30AB9" w:rsidRDefault="0000000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D30AB9" w14:paraId="0C027853" w14:textId="77777777">
              <w:tc>
                <w:tcPr>
                  <w:tcW w:w="0" w:type="auto"/>
                  <w:tcMar>
                    <w:top w:w="0" w:type="auto"/>
                    <w:bottom w:w="0" w:type="auto"/>
                  </w:tcMar>
                </w:tcPr>
                <w:p w14:paraId="45085063" w14:textId="77777777" w:rsidR="00D30AB9" w:rsidRDefault="00000000">
                  <w:pPr>
                    <w:numPr>
                      <w:ilvl w:val="0"/>
                      <w:numId w:val="27"/>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B00B1B7" w14:textId="77777777" w:rsidR="00D30AB9" w:rsidRDefault="00000000">
                  <w:pPr>
                    <w:numPr>
                      <w:ilvl w:val="0"/>
                      <w:numId w:val="27"/>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4AEABD3" w14:textId="77777777" w:rsidR="00D30AB9" w:rsidRDefault="00000000">
                  <w:pPr>
                    <w:numPr>
                      <w:ilvl w:val="0"/>
                      <w:numId w:val="2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5CEC43E" w14:textId="77777777" w:rsidR="00D30AB9" w:rsidRDefault="00D30AB9"/>
          <w:p w14:paraId="784B7249" w14:textId="77777777" w:rsidR="00D30AB9" w:rsidRDefault="0000000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16C4CB7" w14:textId="77777777" w:rsidR="00D30AB9" w:rsidRDefault="00000000">
            <w:pPr>
              <w:spacing w:before="225" w:after="225"/>
              <w:jc w:val="both"/>
            </w:pPr>
            <w:r>
              <w:rPr>
                <w:rFonts w:ascii="Arial" w:hAnsi="Arial" w:cs="Arial"/>
                <w:color w:val="000000"/>
                <w:sz w:val="18"/>
                <w:szCs w:val="18"/>
              </w:rPr>
              <w:t>Plačila podizvajalcem se izvedejo v rokih in na enak način kot velja za plačila izvajalcu.</w:t>
            </w:r>
          </w:p>
          <w:p w14:paraId="32C7B510" w14:textId="77777777" w:rsidR="00D30AB9" w:rsidRDefault="0000000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27A0393" w14:textId="77777777" w:rsidR="00D30AB9" w:rsidRDefault="0000000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DE7FECD" w14:textId="77777777" w:rsidR="00D30AB9" w:rsidRDefault="00000000">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208F6CFD" w14:textId="77777777" w:rsidR="00D30AB9" w:rsidRDefault="00000000">
      <w:pPr>
        <w:spacing w:before="225" w:after="225" w:line="240" w:lineRule="auto"/>
        <w:jc w:val="both"/>
      </w:pPr>
      <w:r>
        <w:rPr>
          <w:rFonts w:ascii="Arial" w:hAnsi="Arial" w:cs="Arial"/>
          <w:b/>
          <w:bCs/>
          <w:color w:val="000000"/>
          <w:sz w:val="18"/>
          <w:szCs w:val="18"/>
        </w:rPr>
        <w:t>VI. OBVEZNOSTI NAROČNIKA IN DOBAVITELJA</w:t>
      </w:r>
    </w:p>
    <w:p w14:paraId="3954EE8E" w14:textId="77777777" w:rsidR="00D30AB9" w:rsidRDefault="0000000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D30AB9" w14:paraId="4AE49A0E" w14:textId="77777777">
        <w:tc>
          <w:tcPr>
            <w:tcW w:w="0" w:type="auto"/>
            <w:tcMar>
              <w:top w:w="0" w:type="auto"/>
              <w:bottom w:w="0" w:type="auto"/>
            </w:tcMar>
          </w:tcPr>
          <w:p w14:paraId="0A50881B" w14:textId="77777777" w:rsidR="00D30AB9" w:rsidRDefault="0000000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7001"/>
            </w:tblGrid>
            <w:tr w:rsidR="00D30AB9" w14:paraId="72FBC3BF" w14:textId="77777777">
              <w:tc>
                <w:tcPr>
                  <w:tcW w:w="0" w:type="auto"/>
                  <w:tcMar>
                    <w:top w:w="0" w:type="auto"/>
                    <w:bottom w:w="0" w:type="auto"/>
                  </w:tcMar>
                </w:tcPr>
                <w:p w14:paraId="4E822CC1" w14:textId="77777777" w:rsidR="00D30AB9" w:rsidRDefault="00000000">
                  <w:pPr>
                    <w:numPr>
                      <w:ilvl w:val="0"/>
                      <w:numId w:val="28"/>
                    </w:numPr>
                    <w:jc w:val="both"/>
                    <w:rPr>
                      <w:rFonts w:ascii="Arial" w:hAnsi="Arial" w:cs="Arial"/>
                      <w:color w:val="000000"/>
                      <w:sz w:val="18"/>
                      <w:szCs w:val="18"/>
                    </w:rPr>
                  </w:pPr>
                  <w:r>
                    <w:rPr>
                      <w:rFonts w:ascii="Arial" w:hAnsi="Arial" w:cs="Arial"/>
                      <w:color w:val="000000"/>
                      <w:sz w:val="18"/>
                      <w:szCs w:val="18"/>
                    </w:rPr>
                    <w:t>poravnati pogodbeno ceno za pravilno dobavo blaga na podlagi te pogodbe,</w:t>
                  </w:r>
                </w:p>
              </w:tc>
            </w:tr>
          </w:tbl>
          <w:p w14:paraId="3F917C36" w14:textId="77777777" w:rsidR="00D30AB9" w:rsidRDefault="00D30AB9"/>
          <w:tbl>
            <w:tblPr>
              <w:tblStyle w:val="NormalTablePHPDOCX"/>
              <w:tblW w:w="0" w:type="auto"/>
              <w:tblLook w:val="04A0" w:firstRow="1" w:lastRow="0" w:firstColumn="1" w:lastColumn="0" w:noHBand="0" w:noVBand="1"/>
            </w:tblPr>
            <w:tblGrid>
              <w:gridCol w:w="8746"/>
            </w:tblGrid>
            <w:tr w:rsidR="00D30AB9" w14:paraId="5FE7E9F9" w14:textId="77777777">
              <w:tc>
                <w:tcPr>
                  <w:tcW w:w="0" w:type="auto"/>
                  <w:tcMar>
                    <w:top w:w="0" w:type="auto"/>
                    <w:bottom w:w="0" w:type="auto"/>
                  </w:tcMar>
                </w:tcPr>
                <w:p w14:paraId="4B56E6FA" w14:textId="77777777" w:rsidR="00D30AB9" w:rsidRDefault="00000000">
                  <w:pPr>
                    <w:numPr>
                      <w:ilvl w:val="0"/>
                      <w:numId w:val="29"/>
                    </w:numPr>
                    <w:jc w:val="both"/>
                    <w:rPr>
                      <w:rFonts w:ascii="Arial" w:hAnsi="Arial" w:cs="Arial"/>
                      <w:color w:val="000000"/>
                      <w:sz w:val="18"/>
                      <w:szCs w:val="18"/>
                    </w:rPr>
                  </w:pPr>
                  <w:r>
                    <w:rPr>
                      <w:rFonts w:ascii="Arial" w:hAnsi="Arial" w:cs="Arial"/>
                      <w:color w:val="000000"/>
                      <w:sz w:val="18"/>
                      <w:szCs w:val="18"/>
                    </w:rPr>
                    <w:t>da bo za nemoteno izvajanje pogodbenih obveznosti dobavitelja zagotovil sodelovanje oseb, ki bodo v stiku z dobaviteljem.</w:t>
                  </w:r>
                </w:p>
              </w:tc>
            </w:tr>
          </w:tbl>
          <w:p w14:paraId="5F07D789" w14:textId="77777777" w:rsidR="00D30AB9" w:rsidRDefault="00D30AB9"/>
        </w:tc>
      </w:tr>
    </w:tbl>
    <w:p w14:paraId="3EF6EB85" w14:textId="77777777" w:rsidR="00D30AB9" w:rsidRDefault="0000000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D30AB9" w14:paraId="03DF943B" w14:textId="77777777">
        <w:tc>
          <w:tcPr>
            <w:tcW w:w="0" w:type="auto"/>
            <w:tcMar>
              <w:top w:w="0" w:type="auto"/>
              <w:bottom w:w="0" w:type="auto"/>
            </w:tcMar>
          </w:tcPr>
          <w:p w14:paraId="21B61E64" w14:textId="77777777" w:rsidR="00D30AB9" w:rsidRDefault="00000000">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D30AB9" w14:paraId="2BAEBEB7" w14:textId="77777777">
              <w:tc>
                <w:tcPr>
                  <w:tcW w:w="0" w:type="auto"/>
                  <w:tcMar>
                    <w:top w:w="0" w:type="auto"/>
                    <w:bottom w:w="0" w:type="auto"/>
                  </w:tcMar>
                </w:tcPr>
                <w:p w14:paraId="62B8AA55"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616B6E12"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716A97A8"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148F02F"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06330123"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priučil delavce za delo z aparati na licu mesta;</w:t>
                  </w:r>
                </w:p>
                <w:p w14:paraId="6DBF48D2"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da bo na svoje stroške opravil transport v ustrezni embalaži;</w:t>
                  </w:r>
                </w:p>
                <w:p w14:paraId="5E598777" w14:textId="77777777" w:rsidR="00D30AB9" w:rsidRDefault="00000000">
                  <w:pPr>
                    <w:numPr>
                      <w:ilvl w:val="0"/>
                      <w:numId w:val="30"/>
                    </w:numPr>
                    <w:jc w:val="both"/>
                    <w:rPr>
                      <w:rFonts w:ascii="Arial" w:hAnsi="Arial" w:cs="Arial"/>
                      <w:color w:val="000000"/>
                      <w:sz w:val="18"/>
                      <w:szCs w:val="18"/>
                    </w:rPr>
                  </w:pPr>
                  <w:r>
                    <w:rPr>
                      <w:rFonts w:ascii="Arial" w:hAnsi="Arial" w:cs="Arial"/>
                      <w:color w:val="000000"/>
                      <w:sz w:val="18"/>
                      <w:szCs w:val="18"/>
                    </w:rPr>
                    <w:t>ščitil interese naročnika.</w:t>
                  </w:r>
                </w:p>
              </w:tc>
            </w:tr>
          </w:tbl>
          <w:p w14:paraId="69D74E31" w14:textId="77777777" w:rsidR="00D30AB9" w:rsidRDefault="00D30AB9"/>
        </w:tc>
      </w:tr>
    </w:tbl>
    <w:p w14:paraId="33465A86" w14:textId="77777777" w:rsidR="00D30AB9" w:rsidRDefault="00000000">
      <w:pPr>
        <w:spacing w:before="225" w:after="225" w:line="240" w:lineRule="auto"/>
        <w:jc w:val="both"/>
      </w:pPr>
      <w:r>
        <w:rPr>
          <w:rFonts w:ascii="Arial" w:hAnsi="Arial" w:cs="Arial"/>
          <w:b/>
          <w:bCs/>
          <w:color w:val="000000"/>
          <w:sz w:val="18"/>
          <w:szCs w:val="18"/>
        </w:rPr>
        <w:t>VII. SKRBNIKI POGODBE</w:t>
      </w:r>
    </w:p>
    <w:p w14:paraId="2D0B9E46" w14:textId="77777777" w:rsidR="00D30AB9" w:rsidRDefault="0000000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D30AB9" w14:paraId="790F2078" w14:textId="77777777">
        <w:tc>
          <w:tcPr>
            <w:tcW w:w="0" w:type="auto"/>
            <w:tcMar>
              <w:top w:w="0" w:type="auto"/>
              <w:bottom w:w="0" w:type="auto"/>
            </w:tcMar>
          </w:tcPr>
          <w:p w14:paraId="31C3A3DF" w14:textId="77777777" w:rsidR="00D30AB9" w:rsidRDefault="00000000">
            <w:pPr>
              <w:spacing w:before="225" w:after="225"/>
              <w:jc w:val="both"/>
            </w:pPr>
            <w:r>
              <w:rPr>
                <w:rFonts w:ascii="Arial" w:hAnsi="Arial" w:cs="Arial"/>
                <w:color w:val="000000"/>
                <w:sz w:val="18"/>
                <w:szCs w:val="18"/>
              </w:rPr>
              <w:t>Skrbnik pogodbe s strani naročnika je ______________</w:t>
            </w:r>
          </w:p>
          <w:p w14:paraId="39725D95" w14:textId="77777777" w:rsidR="00D30AB9" w:rsidRDefault="00000000">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737CE01D" w14:textId="78AB4E6F" w:rsidR="00D30AB9" w:rsidRDefault="00000000">
            <w:pPr>
              <w:spacing w:before="225" w:after="225"/>
              <w:jc w:val="both"/>
            </w:pPr>
            <w:r>
              <w:rPr>
                <w:rFonts w:ascii="Arial" w:hAnsi="Arial" w:cs="Arial"/>
                <w:color w:val="000000"/>
                <w:sz w:val="18"/>
                <w:szCs w:val="18"/>
              </w:rPr>
              <w:t>Če se v času trajanja pogodbenega razmerja spremeni skrbnik pogodbe, pogodbena stranka o tem, v roku sedmih delovnih dni po njegovi zamenjavi, obvesti drugo pogodbeno stranko. Sprememba skrbnika pogodbe začne veljati z dnem obvestila druge pogodbene stranke, pri čemer za takšno spremembo s</w:t>
            </w:r>
            <w:r w:rsidR="00E656F7">
              <w:rPr>
                <w:rFonts w:ascii="Arial" w:hAnsi="Arial" w:cs="Arial"/>
                <w:color w:val="000000"/>
                <w:sz w:val="18"/>
                <w:szCs w:val="18"/>
              </w:rPr>
              <w:t>k</w:t>
            </w:r>
            <w:r>
              <w:rPr>
                <w:rFonts w:ascii="Arial" w:hAnsi="Arial" w:cs="Arial"/>
                <w:color w:val="000000"/>
                <w:sz w:val="18"/>
                <w:szCs w:val="18"/>
              </w:rPr>
              <w:t>rbnika pogodbe ni potrebno skleniti aneksa k pogodbi.</w:t>
            </w:r>
          </w:p>
          <w:p w14:paraId="18AEA136" w14:textId="77777777" w:rsidR="00D30AB9" w:rsidRDefault="00000000">
            <w:pPr>
              <w:spacing w:before="225" w:after="225"/>
              <w:jc w:val="both"/>
            </w:pPr>
            <w:r>
              <w:rPr>
                <w:rFonts w:ascii="Arial" w:hAnsi="Arial" w:cs="Arial"/>
                <w:color w:val="000000"/>
                <w:sz w:val="18"/>
                <w:szCs w:val="18"/>
              </w:rPr>
              <w:t>Pooblaščeni predstavnik dobavitelja je _______________</w:t>
            </w:r>
          </w:p>
          <w:p w14:paraId="7E6B6503" w14:textId="77777777" w:rsidR="00D30AB9" w:rsidRDefault="00000000">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545D8983" w14:textId="77777777" w:rsidR="00D30AB9" w:rsidRDefault="00000000">
      <w:pPr>
        <w:spacing w:before="225" w:after="225" w:line="240" w:lineRule="auto"/>
        <w:jc w:val="both"/>
      </w:pPr>
      <w:r>
        <w:rPr>
          <w:rFonts w:ascii="Arial" w:hAnsi="Arial" w:cs="Arial"/>
          <w:b/>
          <w:bCs/>
          <w:color w:val="000000"/>
          <w:sz w:val="18"/>
          <w:szCs w:val="18"/>
        </w:rPr>
        <w:t>VIII. POGODBENA KAZEN</w:t>
      </w:r>
    </w:p>
    <w:p w14:paraId="2371526A" w14:textId="77777777" w:rsidR="00D30AB9" w:rsidRDefault="0000000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D30AB9" w14:paraId="6C40130F" w14:textId="77777777">
        <w:tc>
          <w:tcPr>
            <w:tcW w:w="0" w:type="auto"/>
            <w:tcMar>
              <w:top w:w="0" w:type="auto"/>
              <w:bottom w:w="0" w:type="auto"/>
            </w:tcMar>
          </w:tcPr>
          <w:p w14:paraId="4D736E98" w14:textId="77777777" w:rsidR="00D30AB9" w:rsidRDefault="00000000">
            <w:pPr>
              <w:spacing w:before="225" w:after="225"/>
              <w:jc w:val="both"/>
            </w:pPr>
            <w:r>
              <w:rPr>
                <w:rFonts w:ascii="Arial" w:hAnsi="Arial" w:cs="Arial"/>
                <w:color w:val="000000"/>
                <w:sz w:val="18"/>
                <w:szCs w:val="18"/>
              </w:rPr>
              <w:t xml:space="preserve">Če se dobavitelj po svoji krivdi pri izvedbi ne drži dogovorjenih rokov, sme naročnik za vsak dan zamude zahtevati plačilo pogodbene kazni v višini </w:t>
            </w:r>
            <w:r>
              <w:rPr>
                <w:rFonts w:ascii="Arial" w:hAnsi="Arial" w:cs="Arial"/>
                <w:b/>
                <w:bCs/>
                <w:color w:val="000000"/>
                <w:sz w:val="18"/>
                <w:szCs w:val="18"/>
              </w:rPr>
              <w:t>1 odstotka</w:t>
            </w:r>
            <w:r>
              <w:rPr>
                <w:rFonts w:ascii="Arial" w:hAnsi="Arial" w:cs="Arial"/>
                <w:color w:val="000000"/>
                <w:sz w:val="18"/>
                <w:szCs w:val="18"/>
              </w:rPr>
              <w:t xml:space="preserve"> od vrednosti celotne dobave z DDV, vendar skupaj ne več kot </w:t>
            </w:r>
            <w:r>
              <w:rPr>
                <w:rFonts w:ascii="Arial" w:hAnsi="Arial" w:cs="Arial"/>
                <w:b/>
                <w:bCs/>
                <w:color w:val="000000"/>
                <w:sz w:val="18"/>
                <w:szCs w:val="18"/>
              </w:rPr>
              <w:t>10% c</w:t>
            </w:r>
            <w:r>
              <w:rPr>
                <w:rFonts w:ascii="Arial" w:hAnsi="Arial" w:cs="Arial"/>
                <w:color w:val="000000"/>
                <w:sz w:val="18"/>
                <w:szCs w:val="18"/>
              </w:rPr>
              <w:t>elotne pogodbene vrednosti.</w:t>
            </w:r>
          </w:p>
          <w:p w14:paraId="60669F00" w14:textId="77777777" w:rsidR="00D30AB9" w:rsidRDefault="00000000">
            <w:pPr>
              <w:spacing w:before="225" w:after="225"/>
              <w:jc w:val="both"/>
            </w:pPr>
            <w:r>
              <w:rPr>
                <w:rFonts w:ascii="Arial" w:hAnsi="Arial" w:cs="Arial"/>
                <w:color w:val="000000"/>
                <w:sz w:val="18"/>
                <w:szCs w:val="18"/>
              </w:rPr>
              <w:t>Pogodbena kazen se obračuna pri plačilu za opravljeno dobavo.</w:t>
            </w:r>
          </w:p>
          <w:p w14:paraId="5BEE9E69" w14:textId="77777777" w:rsidR="00D30AB9" w:rsidRDefault="00000000">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1281C62" w14:textId="77777777" w:rsidR="00D30AB9" w:rsidRDefault="00000000">
      <w:pPr>
        <w:spacing w:before="225" w:after="225" w:line="240" w:lineRule="auto"/>
        <w:jc w:val="both"/>
      </w:pPr>
      <w:r>
        <w:rPr>
          <w:rFonts w:ascii="Arial" w:hAnsi="Arial" w:cs="Arial"/>
          <w:b/>
          <w:bCs/>
          <w:color w:val="000000"/>
          <w:sz w:val="18"/>
          <w:szCs w:val="18"/>
        </w:rPr>
        <w:t>IX. KOLIČINSKI IN KAKOVOSTNI PREVZEM</w:t>
      </w:r>
    </w:p>
    <w:p w14:paraId="2AD5D835" w14:textId="77777777" w:rsidR="00D30AB9" w:rsidRDefault="0000000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D30AB9" w:rsidRPr="008E63CE" w14:paraId="1C8D873E" w14:textId="77777777">
        <w:tc>
          <w:tcPr>
            <w:tcW w:w="0" w:type="auto"/>
            <w:tcMar>
              <w:top w:w="0" w:type="auto"/>
              <w:bottom w:w="0" w:type="auto"/>
            </w:tcMar>
          </w:tcPr>
          <w:p w14:paraId="68D445CA" w14:textId="77777777" w:rsidR="00D30AB9" w:rsidRPr="008E63CE"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Po uspešni dobavi ter montaži, zagonu ter preizkusu doseganja pogodbeno tehnično – tehnoloških parametrov in funkcionalnega delovanja, kadar je to vključeno v dobavo, dobavitelj in naročnik opravita primopredajo opreme ter o tem sestavita </w:t>
            </w:r>
            <w:r w:rsidRPr="008E63CE">
              <w:rPr>
                <w:rFonts w:ascii="Arial" w:hAnsi="Arial" w:cs="Arial"/>
                <w:color w:val="000000"/>
                <w:sz w:val="18"/>
                <w:szCs w:val="18"/>
              </w:rPr>
              <w:t>pisni zapisnik.</w:t>
            </w:r>
          </w:p>
          <w:p w14:paraId="32863CBC" w14:textId="2B03B622"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Dobavitelj lahko na podlagi podpisanega </w:t>
            </w:r>
            <w:r w:rsidR="00080050">
              <w:rPr>
                <w:rFonts w:ascii="Arial" w:hAnsi="Arial" w:cs="Arial"/>
                <w:color w:val="000000"/>
                <w:sz w:val="18"/>
                <w:szCs w:val="18"/>
              </w:rPr>
              <w:t>končnega</w:t>
            </w:r>
            <w:r>
              <w:rPr>
                <w:rFonts w:ascii="Arial" w:hAnsi="Arial" w:cs="Arial"/>
                <w:color w:val="000000"/>
                <w:sz w:val="18"/>
                <w:szCs w:val="18"/>
              </w:rPr>
              <w:t xml:space="preserve"> primopredajnega zapisnika (pisno </w:t>
            </w:r>
            <w:r w:rsidR="00080050">
              <w:rPr>
                <w:rFonts w:ascii="Arial" w:hAnsi="Arial" w:cs="Arial"/>
                <w:color w:val="000000"/>
                <w:sz w:val="18"/>
                <w:szCs w:val="18"/>
              </w:rPr>
              <w:t>potrjenega</w:t>
            </w:r>
            <w:r>
              <w:rPr>
                <w:rFonts w:ascii="Arial" w:hAnsi="Arial" w:cs="Arial"/>
                <w:color w:val="000000"/>
                <w:sz w:val="18"/>
                <w:szCs w:val="18"/>
              </w:rPr>
              <w:t xml:space="preserve"> s strani </w:t>
            </w:r>
            <w:r w:rsidR="00080050">
              <w:rPr>
                <w:rFonts w:ascii="Arial" w:hAnsi="Arial" w:cs="Arial"/>
                <w:color w:val="000000"/>
                <w:sz w:val="18"/>
                <w:szCs w:val="18"/>
              </w:rPr>
              <w:t>predstavnika</w:t>
            </w:r>
            <w:r>
              <w:rPr>
                <w:rFonts w:ascii="Arial" w:hAnsi="Arial" w:cs="Arial"/>
                <w:color w:val="000000"/>
                <w:sz w:val="18"/>
                <w:szCs w:val="18"/>
              </w:rPr>
              <w:t xml:space="preserve"> obeh pogodbenih strank) naročniku izstavi ra</w:t>
            </w:r>
            <w:r w:rsidR="00D23280">
              <w:rPr>
                <w:rFonts w:ascii="Arial" w:hAnsi="Arial" w:cs="Arial"/>
                <w:color w:val="000000"/>
                <w:sz w:val="18"/>
                <w:szCs w:val="18"/>
              </w:rPr>
              <w:t>č</w:t>
            </w:r>
            <w:r>
              <w:rPr>
                <w:rFonts w:ascii="Arial" w:hAnsi="Arial" w:cs="Arial"/>
                <w:color w:val="000000"/>
                <w:sz w:val="18"/>
                <w:szCs w:val="18"/>
              </w:rPr>
              <w:t>un za dobavljeno opremo.</w:t>
            </w:r>
          </w:p>
          <w:p w14:paraId="486F015B" w14:textId="5EAB0E18" w:rsidR="008E63CE" w:rsidRPr="008E63CE" w:rsidRDefault="008E63CE">
            <w:pPr>
              <w:spacing w:before="225" w:after="225"/>
              <w:jc w:val="both"/>
              <w:rPr>
                <w:rFonts w:ascii="Arial" w:hAnsi="Arial" w:cs="Arial"/>
                <w:color w:val="000000"/>
                <w:sz w:val="18"/>
                <w:szCs w:val="18"/>
              </w:rPr>
            </w:pPr>
            <w:r w:rsidRPr="008E63CE">
              <w:rPr>
                <w:rFonts w:ascii="Arial" w:hAnsi="Arial" w:cs="Arial"/>
                <w:color w:val="000000"/>
                <w:sz w:val="18"/>
                <w:szCs w:val="18"/>
              </w:rPr>
              <w:t>Za končni rok</w:t>
            </w:r>
            <w:r>
              <w:rPr>
                <w:rFonts w:ascii="Arial" w:hAnsi="Arial" w:cs="Arial"/>
                <w:color w:val="000000"/>
                <w:sz w:val="18"/>
                <w:szCs w:val="18"/>
              </w:rPr>
              <w:t xml:space="preserve"> se šteje dan, ko so opravljena vsa dela v zvezi z dobavo in montažo ter so opravljene vse morebitne pomanjkljivosti po zapisniku o tehničnem in kvalitetnem prevzemu.</w:t>
            </w:r>
          </w:p>
          <w:p w14:paraId="62D4D6C8" w14:textId="77777777" w:rsidR="00D30AB9" w:rsidRPr="008E63CE" w:rsidRDefault="00000000">
            <w:pPr>
              <w:spacing w:before="225" w:after="225"/>
              <w:jc w:val="both"/>
              <w:rPr>
                <w:rFonts w:ascii="Arial" w:hAnsi="Arial" w:cs="Arial"/>
                <w:color w:val="000000"/>
                <w:sz w:val="18"/>
                <w:szCs w:val="18"/>
              </w:rPr>
            </w:pPr>
            <w:r>
              <w:rPr>
                <w:rFonts w:ascii="Arial" w:hAnsi="Arial" w:cs="Arial"/>
                <w:color w:val="000000"/>
                <w:sz w:val="18"/>
                <w:szCs w:val="18"/>
              </w:rPr>
              <w:t>Ob prevzemu je dobavitelj dolžan izročiti naročniku:</w:t>
            </w:r>
          </w:p>
          <w:tbl>
            <w:tblPr>
              <w:tblStyle w:val="NormalTablePHPDOCX"/>
              <w:tblW w:w="0" w:type="auto"/>
              <w:tblLook w:val="04A0" w:firstRow="1" w:lastRow="0" w:firstColumn="1" w:lastColumn="0" w:noHBand="0" w:noVBand="1"/>
            </w:tblPr>
            <w:tblGrid>
              <w:gridCol w:w="8746"/>
            </w:tblGrid>
            <w:tr w:rsidR="00D30AB9" w:rsidRPr="008E63CE" w14:paraId="29741B27" w14:textId="77777777">
              <w:tc>
                <w:tcPr>
                  <w:tcW w:w="0" w:type="auto"/>
                  <w:tcMar>
                    <w:top w:w="0" w:type="auto"/>
                    <w:bottom w:w="0" w:type="auto"/>
                  </w:tcMar>
                </w:tcPr>
                <w:p w14:paraId="1A40925F" w14:textId="1CCCD064" w:rsidR="00D30AB9" w:rsidRDefault="00000000">
                  <w:pPr>
                    <w:numPr>
                      <w:ilvl w:val="0"/>
                      <w:numId w:val="31"/>
                    </w:numPr>
                    <w:jc w:val="both"/>
                    <w:rPr>
                      <w:rFonts w:ascii="Arial" w:hAnsi="Arial" w:cs="Arial"/>
                      <w:color w:val="000000"/>
                      <w:sz w:val="18"/>
                      <w:szCs w:val="18"/>
                    </w:rPr>
                  </w:pPr>
                  <w:r>
                    <w:rPr>
                      <w:rFonts w:ascii="Arial" w:hAnsi="Arial" w:cs="Arial"/>
                      <w:color w:val="000000"/>
                      <w:sz w:val="18"/>
                      <w:szCs w:val="18"/>
                    </w:rPr>
                    <w:t xml:space="preserve">certifikate, </w:t>
                  </w:r>
                  <w:r w:rsidR="00D23280">
                    <w:rPr>
                      <w:rFonts w:ascii="Arial" w:hAnsi="Arial" w:cs="Arial"/>
                      <w:color w:val="000000"/>
                      <w:sz w:val="18"/>
                      <w:szCs w:val="18"/>
                    </w:rPr>
                    <w:t>i</w:t>
                  </w:r>
                  <w:r>
                    <w:rPr>
                      <w:rFonts w:ascii="Arial" w:hAnsi="Arial" w:cs="Arial"/>
                      <w:color w:val="000000"/>
                      <w:sz w:val="18"/>
                      <w:szCs w:val="18"/>
                    </w:rPr>
                    <w:t>zjave o skladn</w:t>
                  </w:r>
                  <w:r w:rsidR="00D23280">
                    <w:rPr>
                      <w:rFonts w:ascii="Arial" w:hAnsi="Arial" w:cs="Arial"/>
                      <w:color w:val="000000"/>
                      <w:sz w:val="18"/>
                      <w:szCs w:val="18"/>
                    </w:rPr>
                    <w:t>o</w:t>
                  </w:r>
                  <w:r>
                    <w:rPr>
                      <w:rFonts w:ascii="Arial" w:hAnsi="Arial" w:cs="Arial"/>
                      <w:color w:val="000000"/>
                      <w:sz w:val="18"/>
                      <w:szCs w:val="18"/>
                    </w:rPr>
                    <w:t>sti s standardi, ustrezne tehnične, projektne in ostale dokumente</w:t>
                  </w:r>
                </w:p>
                <w:p w14:paraId="3A3C0693" w14:textId="54676ED5" w:rsidR="00D30AB9" w:rsidRDefault="00000000">
                  <w:pPr>
                    <w:numPr>
                      <w:ilvl w:val="0"/>
                      <w:numId w:val="31"/>
                    </w:numPr>
                    <w:jc w:val="both"/>
                    <w:rPr>
                      <w:rFonts w:ascii="Arial" w:hAnsi="Arial" w:cs="Arial"/>
                      <w:color w:val="000000"/>
                      <w:sz w:val="18"/>
                      <w:szCs w:val="18"/>
                    </w:rPr>
                  </w:pPr>
                  <w:r>
                    <w:rPr>
                      <w:rFonts w:ascii="Arial" w:hAnsi="Arial" w:cs="Arial"/>
                      <w:color w:val="000000"/>
                      <w:sz w:val="18"/>
                      <w:szCs w:val="18"/>
                    </w:rPr>
                    <w:t>garancijske liste</w:t>
                  </w:r>
                  <w:r w:rsidR="00D23280">
                    <w:rPr>
                      <w:rFonts w:ascii="Arial" w:hAnsi="Arial" w:cs="Arial"/>
                      <w:color w:val="000000"/>
                      <w:sz w:val="18"/>
                      <w:szCs w:val="18"/>
                    </w:rPr>
                    <w:t>,</w:t>
                  </w:r>
                </w:p>
                <w:p w14:paraId="534FC186" w14:textId="41E422F0" w:rsidR="00D23280" w:rsidRDefault="00D23280">
                  <w:pPr>
                    <w:numPr>
                      <w:ilvl w:val="0"/>
                      <w:numId w:val="31"/>
                    </w:numPr>
                    <w:jc w:val="both"/>
                    <w:rPr>
                      <w:rFonts w:ascii="Arial" w:hAnsi="Arial" w:cs="Arial"/>
                      <w:color w:val="000000"/>
                      <w:sz w:val="18"/>
                      <w:szCs w:val="18"/>
                    </w:rPr>
                  </w:pPr>
                  <w:r>
                    <w:rPr>
                      <w:rFonts w:ascii="Arial" w:hAnsi="Arial" w:cs="Arial"/>
                      <w:color w:val="000000"/>
                      <w:sz w:val="18"/>
                      <w:szCs w:val="18"/>
                    </w:rPr>
                    <w:t>podpisano izjavo uporabnika o izvedenem usposabljanju,</w:t>
                  </w:r>
                </w:p>
                <w:p w14:paraId="436ACA89" w14:textId="11D5DC0C" w:rsidR="00D30AB9" w:rsidRDefault="00000000">
                  <w:pPr>
                    <w:numPr>
                      <w:ilvl w:val="0"/>
                      <w:numId w:val="31"/>
                    </w:numPr>
                    <w:jc w:val="both"/>
                    <w:rPr>
                      <w:rFonts w:ascii="Arial" w:hAnsi="Arial" w:cs="Arial"/>
                      <w:color w:val="000000"/>
                      <w:sz w:val="18"/>
                      <w:szCs w:val="18"/>
                    </w:rPr>
                  </w:pPr>
                  <w:r>
                    <w:rPr>
                      <w:rFonts w:ascii="Arial" w:hAnsi="Arial" w:cs="Arial"/>
                      <w:color w:val="000000"/>
                      <w:sz w:val="18"/>
                      <w:szCs w:val="18"/>
                    </w:rPr>
                    <w:t xml:space="preserve">navodila za uporabo, obratovanje in vzdrževanje </w:t>
                  </w:r>
                  <w:r w:rsidR="00D23280">
                    <w:rPr>
                      <w:rFonts w:ascii="Arial" w:hAnsi="Arial" w:cs="Arial"/>
                      <w:color w:val="000000"/>
                      <w:sz w:val="18"/>
                      <w:szCs w:val="18"/>
                    </w:rPr>
                    <w:t xml:space="preserve">v </w:t>
                  </w:r>
                  <w:r>
                    <w:rPr>
                      <w:rFonts w:ascii="Arial" w:hAnsi="Arial" w:cs="Arial"/>
                      <w:color w:val="000000"/>
                      <w:sz w:val="18"/>
                      <w:szCs w:val="18"/>
                    </w:rPr>
                    <w:t>slovenskem jeziku, ter druge listine, določene s pogodbo.</w:t>
                  </w:r>
                </w:p>
                <w:p w14:paraId="2BD51ADB" w14:textId="41BE7A68" w:rsidR="006A2CFE" w:rsidRDefault="006A2CFE" w:rsidP="006A2CFE">
                  <w:pPr>
                    <w:ind w:left="720"/>
                    <w:jc w:val="both"/>
                    <w:rPr>
                      <w:rFonts w:ascii="Arial" w:hAnsi="Arial" w:cs="Arial"/>
                      <w:color w:val="000000"/>
                      <w:sz w:val="18"/>
                      <w:szCs w:val="18"/>
                    </w:rPr>
                  </w:pPr>
                </w:p>
              </w:tc>
            </w:tr>
          </w:tbl>
          <w:p w14:paraId="6642679B" w14:textId="77777777" w:rsidR="00D30AB9" w:rsidRPr="008E63CE" w:rsidRDefault="00D30AB9">
            <w:pPr>
              <w:rPr>
                <w:rFonts w:ascii="Arial" w:hAnsi="Arial" w:cs="Arial"/>
                <w:color w:val="000000"/>
                <w:sz w:val="18"/>
                <w:szCs w:val="18"/>
              </w:rPr>
            </w:pPr>
          </w:p>
        </w:tc>
      </w:tr>
    </w:tbl>
    <w:p w14:paraId="7C8A1882" w14:textId="12EEC852" w:rsidR="00D30AB9" w:rsidRDefault="00000000">
      <w:pPr>
        <w:spacing w:before="225" w:after="225" w:line="240" w:lineRule="auto"/>
        <w:jc w:val="both"/>
      </w:pPr>
      <w:r>
        <w:rPr>
          <w:rFonts w:ascii="Arial" w:hAnsi="Arial" w:cs="Arial"/>
          <w:b/>
          <w:bCs/>
          <w:color w:val="000000"/>
          <w:sz w:val="18"/>
          <w:szCs w:val="18"/>
        </w:rPr>
        <w:t>X. ODPRAVA NAPAK IN GARANCIJSKA DOBA</w:t>
      </w:r>
      <w:r w:rsidR="006B39F5">
        <w:rPr>
          <w:rFonts w:ascii="Arial" w:hAnsi="Arial" w:cs="Arial"/>
          <w:b/>
          <w:bCs/>
          <w:color w:val="000000"/>
          <w:sz w:val="18"/>
          <w:szCs w:val="18"/>
        </w:rPr>
        <w:t>, VZDRŽEVANJE IN REZERVNI DELI</w:t>
      </w:r>
    </w:p>
    <w:p w14:paraId="58DB1BE6" w14:textId="77777777" w:rsidR="00D30AB9" w:rsidRDefault="0000000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D30AB9" w:rsidRPr="00C174F9" w14:paraId="36062097" w14:textId="77777777">
        <w:tc>
          <w:tcPr>
            <w:tcW w:w="0" w:type="auto"/>
            <w:tcMar>
              <w:top w:w="0" w:type="auto"/>
              <w:bottom w:w="0" w:type="auto"/>
            </w:tcMar>
          </w:tcPr>
          <w:p w14:paraId="1D08EAC8" w14:textId="5C6D28A8" w:rsidR="00174874" w:rsidRDefault="008E38CB">
            <w:pPr>
              <w:spacing w:before="225" w:after="225"/>
              <w:jc w:val="both"/>
              <w:rPr>
                <w:rFonts w:ascii="Arial" w:hAnsi="Arial" w:cs="Arial"/>
                <w:color w:val="000000"/>
                <w:sz w:val="18"/>
                <w:szCs w:val="18"/>
              </w:rPr>
            </w:pPr>
            <w:r>
              <w:rPr>
                <w:rFonts w:ascii="Arial" w:hAnsi="Arial" w:cs="Arial"/>
                <w:color w:val="000000"/>
                <w:sz w:val="18"/>
                <w:szCs w:val="18"/>
              </w:rPr>
              <w:t xml:space="preserve">Dobavitelj odgovarja za kvaliteto opreme in njeno strokovno, kvalitetno in funkcionalno pravilnost oziroma pravilno delovanje </w:t>
            </w:r>
            <w:r w:rsidR="008E63CE">
              <w:rPr>
                <w:rFonts w:ascii="Arial" w:hAnsi="Arial" w:cs="Arial"/>
                <w:color w:val="000000"/>
                <w:sz w:val="18"/>
                <w:szCs w:val="18"/>
              </w:rPr>
              <w:t xml:space="preserve">za </w:t>
            </w:r>
            <w:r w:rsidR="008E63CE" w:rsidRPr="00C174F9">
              <w:rPr>
                <w:rFonts w:ascii="Arial" w:hAnsi="Arial" w:cs="Arial"/>
                <w:b/>
                <w:bCs/>
                <w:color w:val="000000"/>
                <w:sz w:val="18"/>
                <w:szCs w:val="18"/>
              </w:rPr>
              <w:t xml:space="preserve">obdobje </w:t>
            </w:r>
            <w:r w:rsidR="00E91E43">
              <w:rPr>
                <w:rFonts w:ascii="Arial" w:hAnsi="Arial" w:cs="Arial"/>
                <w:b/>
                <w:bCs/>
                <w:color w:val="000000"/>
                <w:sz w:val="18"/>
                <w:szCs w:val="18"/>
              </w:rPr>
              <w:t>36</w:t>
            </w:r>
            <w:r w:rsidR="008E63CE" w:rsidRPr="00C174F9">
              <w:rPr>
                <w:rFonts w:ascii="Arial" w:hAnsi="Arial" w:cs="Arial"/>
                <w:b/>
                <w:bCs/>
                <w:color w:val="000000"/>
                <w:sz w:val="18"/>
                <w:szCs w:val="18"/>
              </w:rPr>
              <w:t xml:space="preserve"> mesecev</w:t>
            </w:r>
            <w:r w:rsidR="00E91E43">
              <w:rPr>
                <w:rFonts w:ascii="Arial" w:hAnsi="Arial" w:cs="Arial"/>
                <w:b/>
                <w:bCs/>
                <w:color w:val="000000"/>
                <w:sz w:val="18"/>
                <w:szCs w:val="18"/>
              </w:rPr>
              <w:t xml:space="preserve"> </w:t>
            </w:r>
            <w:r w:rsidR="00E91E43" w:rsidRPr="00E91E43">
              <w:rPr>
                <w:rFonts w:ascii="Arial" w:hAnsi="Arial" w:cs="Arial"/>
                <w:i/>
                <w:iCs/>
                <w:color w:val="000000"/>
                <w:sz w:val="18"/>
                <w:szCs w:val="18"/>
              </w:rPr>
              <w:t>(za sklop I)</w:t>
            </w:r>
            <w:r w:rsidR="00E91E43">
              <w:rPr>
                <w:rFonts w:ascii="Arial" w:hAnsi="Arial" w:cs="Arial"/>
                <w:i/>
                <w:iCs/>
                <w:color w:val="000000"/>
                <w:sz w:val="18"/>
                <w:szCs w:val="18"/>
              </w:rPr>
              <w:t xml:space="preserve"> </w:t>
            </w:r>
            <w:r w:rsidR="00E91E43">
              <w:rPr>
                <w:rFonts w:ascii="Arial" w:hAnsi="Arial" w:cs="Arial"/>
                <w:color w:val="000000"/>
                <w:sz w:val="18"/>
                <w:szCs w:val="18"/>
              </w:rPr>
              <w:t xml:space="preserve">/ </w:t>
            </w:r>
            <w:r w:rsidR="00E91E43" w:rsidRPr="00E91E43">
              <w:rPr>
                <w:rFonts w:ascii="Arial" w:hAnsi="Arial" w:cs="Arial"/>
                <w:b/>
                <w:bCs/>
                <w:color w:val="000000"/>
                <w:sz w:val="18"/>
                <w:szCs w:val="18"/>
              </w:rPr>
              <w:t>za obdobje 24 mesecev</w:t>
            </w:r>
            <w:r w:rsidR="00E91E43">
              <w:rPr>
                <w:rFonts w:ascii="Arial" w:hAnsi="Arial" w:cs="Arial"/>
                <w:color w:val="000000"/>
                <w:sz w:val="18"/>
                <w:szCs w:val="18"/>
              </w:rPr>
              <w:t xml:space="preserve"> (za sklop II., III)</w:t>
            </w:r>
            <w:r w:rsidR="008E63CE">
              <w:rPr>
                <w:rFonts w:ascii="Arial" w:hAnsi="Arial" w:cs="Arial"/>
                <w:color w:val="000000"/>
                <w:sz w:val="18"/>
                <w:szCs w:val="18"/>
              </w:rPr>
              <w:t>, ki prične teči z dnem podpisa primopredajnega zapisnika.</w:t>
            </w:r>
          </w:p>
          <w:p w14:paraId="319F2272" w14:textId="4130E9D0"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0C86B3FF" w14:textId="6BD9724D" w:rsidR="00C174F9" w:rsidRPr="00C174F9" w:rsidRDefault="00C174F9">
            <w:pPr>
              <w:spacing w:before="225" w:after="225"/>
              <w:jc w:val="both"/>
              <w:rPr>
                <w:rFonts w:ascii="Arial" w:hAnsi="Arial" w:cs="Arial"/>
                <w:color w:val="000000"/>
                <w:sz w:val="18"/>
                <w:szCs w:val="18"/>
              </w:rPr>
            </w:pPr>
            <w:r w:rsidRPr="00C174F9">
              <w:rPr>
                <w:rFonts w:ascii="Arial" w:hAnsi="Arial" w:cs="Arial"/>
                <w:color w:val="000000"/>
                <w:sz w:val="18"/>
                <w:szCs w:val="18"/>
              </w:rPr>
              <w:t>V</w:t>
            </w:r>
            <w:r>
              <w:rPr>
                <w:rFonts w:ascii="Arial" w:hAnsi="Arial" w:cs="Arial"/>
                <w:color w:val="000000"/>
                <w:sz w:val="18"/>
                <w:szCs w:val="18"/>
              </w:rPr>
              <w:t xml:space="preserve"> </w:t>
            </w:r>
            <w:r w:rsidRPr="00C174F9">
              <w:rPr>
                <w:rFonts w:ascii="Arial" w:hAnsi="Arial" w:cs="Arial"/>
                <w:color w:val="000000"/>
                <w:sz w:val="18"/>
                <w:szCs w:val="18"/>
              </w:rPr>
              <w:t xml:space="preserve">garancijskem </w:t>
            </w:r>
            <w:r>
              <w:rPr>
                <w:rFonts w:ascii="Arial" w:hAnsi="Arial" w:cs="Arial"/>
                <w:color w:val="000000"/>
                <w:sz w:val="18"/>
                <w:szCs w:val="18"/>
              </w:rPr>
              <w:t xml:space="preserve">roku </w:t>
            </w:r>
            <w:r w:rsidRPr="00C174F9">
              <w:rPr>
                <w:rFonts w:ascii="Arial" w:hAnsi="Arial" w:cs="Arial"/>
                <w:b/>
                <w:bCs/>
                <w:color w:val="000000"/>
                <w:sz w:val="18"/>
                <w:szCs w:val="18"/>
              </w:rPr>
              <w:t>mora biti zagotovljen servis in vzdrževanje opreme</w:t>
            </w:r>
            <w:r>
              <w:rPr>
                <w:rFonts w:ascii="Arial" w:hAnsi="Arial" w:cs="Arial"/>
                <w:color w:val="000000"/>
                <w:sz w:val="18"/>
                <w:szCs w:val="18"/>
              </w:rPr>
              <w:t xml:space="preserve">. Vzdrževanje obsega redni pregled opreme, preverjanje in optimizacijo opreme, vse potrebne konfiguracije, nastavitve strojne in programske opreme, odpravljanje morebitnih manjših pomanjkljivosti na opremi, pomoč in svetovanje naročniku.  </w:t>
            </w:r>
          </w:p>
          <w:p w14:paraId="40F936F9" w14:textId="77777777" w:rsidR="00D30AB9" w:rsidRPr="00C174F9" w:rsidRDefault="00000000">
            <w:pPr>
              <w:spacing w:before="225" w:after="225"/>
              <w:jc w:val="both"/>
              <w:rPr>
                <w:rFonts w:ascii="Arial" w:hAnsi="Arial" w:cs="Arial"/>
                <w:color w:val="000000"/>
                <w:sz w:val="18"/>
                <w:szCs w:val="18"/>
              </w:rPr>
            </w:pPr>
            <w:r>
              <w:rPr>
                <w:rFonts w:ascii="Arial" w:hAnsi="Arial" w:cs="Arial"/>
                <w:color w:val="000000"/>
                <w:sz w:val="18"/>
                <w:szCs w:val="18"/>
              </w:rPr>
              <w:t>Dobavitelj je naročniku dolžan ne glede na proces ugotovitve in odprave napake zagotoviti funkcionalnost opreme.</w:t>
            </w:r>
          </w:p>
          <w:p w14:paraId="5802E646" w14:textId="77777777"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30A2DFDE" w14:textId="77777777" w:rsidR="00C174F9" w:rsidRDefault="00C174F9">
            <w:pPr>
              <w:spacing w:before="225" w:after="225"/>
              <w:jc w:val="both"/>
              <w:rPr>
                <w:rFonts w:ascii="Arial" w:hAnsi="Arial" w:cs="Arial"/>
                <w:color w:val="000000"/>
                <w:sz w:val="18"/>
                <w:szCs w:val="18"/>
              </w:rPr>
            </w:pPr>
            <w:r>
              <w:rPr>
                <w:rFonts w:ascii="Arial" w:hAnsi="Arial" w:cs="Arial"/>
                <w:color w:val="000000"/>
                <w:sz w:val="18"/>
                <w:szCs w:val="18"/>
              </w:rPr>
              <w:t>Dobavitelj bo na prvi poziv naročnika na svoje stroške odpravil vse pomanjkljivosti in napake, za katere jamči in ki se pokažejo med garancijskim rokom.</w:t>
            </w:r>
          </w:p>
          <w:p w14:paraId="33BEB3D7" w14:textId="383583CE" w:rsidR="00C174F9" w:rsidRPr="00C174F9" w:rsidRDefault="00C174F9" w:rsidP="00BF5DB5">
            <w:pPr>
              <w:spacing w:before="225" w:after="225"/>
              <w:jc w:val="both"/>
              <w:rPr>
                <w:rFonts w:ascii="Arial" w:hAnsi="Arial" w:cs="Arial"/>
                <w:color w:val="000000"/>
                <w:sz w:val="18"/>
                <w:szCs w:val="18"/>
              </w:rPr>
            </w:pPr>
            <w:r>
              <w:rPr>
                <w:rFonts w:ascii="Arial" w:hAnsi="Arial" w:cs="Arial"/>
                <w:color w:val="000000"/>
                <w:sz w:val="18"/>
                <w:szCs w:val="18"/>
              </w:rPr>
              <w:t>Vsi transportni in drugi stroški v zvezi s popravilom v času garancijskega roka bremenijo dobavitelja.</w:t>
            </w:r>
          </w:p>
        </w:tc>
      </w:tr>
    </w:tbl>
    <w:p w14:paraId="241D0066" w14:textId="77777777" w:rsidR="00D30AB9" w:rsidRDefault="0000000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D30AB9" w14:paraId="1A8D6D81" w14:textId="77777777">
        <w:tc>
          <w:tcPr>
            <w:tcW w:w="0" w:type="auto"/>
            <w:tcMar>
              <w:top w:w="0" w:type="auto"/>
              <w:bottom w:w="0" w:type="auto"/>
            </w:tcMar>
          </w:tcPr>
          <w:p w14:paraId="07A4FDBC" w14:textId="77777777" w:rsidR="00D30AB9" w:rsidRDefault="00000000">
            <w:pPr>
              <w:spacing w:before="225" w:after="225"/>
              <w:jc w:val="both"/>
            </w:pPr>
            <w:r>
              <w:rPr>
                <w:rFonts w:ascii="Arial" w:hAnsi="Arial" w:cs="Arial"/>
                <w:color w:val="000000"/>
                <w:sz w:val="18"/>
                <w:szCs w:val="18"/>
              </w:rPr>
              <w:t xml:space="preserve">Za vse dobavljeno blago bo dobavitelj v </w:t>
            </w:r>
            <w:r w:rsidRPr="00E656F7">
              <w:rPr>
                <w:rFonts w:ascii="Arial" w:hAnsi="Arial" w:cs="Arial"/>
                <w:b/>
                <w:bCs/>
                <w:sz w:val="18"/>
                <w:szCs w:val="18"/>
              </w:rPr>
              <w:t>okviru garancijske dobe in v okviru svoje pogodbene obveznosti</w:t>
            </w:r>
            <w:r w:rsidRPr="00E656F7">
              <w:rPr>
                <w:rFonts w:ascii="Arial" w:hAnsi="Arial" w:cs="Arial"/>
                <w:sz w:val="18"/>
                <w:szCs w:val="18"/>
              </w:rPr>
              <w:t xml:space="preserve"> </w:t>
            </w:r>
            <w:r>
              <w:rPr>
                <w:rFonts w:ascii="Arial" w:hAnsi="Arial" w:cs="Arial"/>
                <w:color w:val="000000"/>
                <w:sz w:val="18"/>
                <w:szCs w:val="18"/>
              </w:rPr>
              <w:t>iz te pogodbe, izvedel odpravo napak.</w:t>
            </w:r>
          </w:p>
          <w:p w14:paraId="5FA6BD02" w14:textId="77777777" w:rsidR="00D30AB9" w:rsidRDefault="00000000">
            <w:pPr>
              <w:spacing w:before="225" w:after="225"/>
              <w:jc w:val="both"/>
            </w:pPr>
            <w:r>
              <w:rPr>
                <w:rFonts w:ascii="Arial" w:hAnsi="Arial" w:cs="Arial"/>
                <w:color w:val="000000"/>
                <w:sz w:val="18"/>
                <w:szCs w:val="18"/>
              </w:rPr>
              <w:t>Če dobavitelj v dogovorjenem roku ne odpravi napake in se z naročnikom ne dogovori za nov rok odprave, bo naročnik odpravo napake poveril drugemu dobavitelju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1AADD9E9" w14:textId="77777777" w:rsidR="00D30AB9" w:rsidRDefault="00000000">
            <w:pPr>
              <w:spacing w:before="225" w:after="225"/>
              <w:jc w:val="both"/>
            </w:pPr>
            <w:r>
              <w:rPr>
                <w:rFonts w:ascii="Arial" w:hAnsi="Arial" w:cs="Arial"/>
                <w:color w:val="000000"/>
                <w:sz w:val="18"/>
                <w:szCs w:val="18"/>
              </w:rPr>
              <w:t>Za zamenjane dele v garancijski dobi prične teči nov garancijski rok z dnem zamenjave.</w:t>
            </w:r>
          </w:p>
        </w:tc>
      </w:tr>
    </w:tbl>
    <w:p w14:paraId="3EAEA7A2" w14:textId="77777777" w:rsidR="00D30AB9" w:rsidRDefault="0000000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350"/>
      </w:tblGrid>
      <w:tr w:rsidR="00D30AB9" w14:paraId="3C123400" w14:textId="77777777">
        <w:tc>
          <w:tcPr>
            <w:tcW w:w="0" w:type="auto"/>
            <w:tcMar>
              <w:top w:w="0" w:type="auto"/>
              <w:bottom w:w="0" w:type="auto"/>
            </w:tcMar>
          </w:tcPr>
          <w:p w14:paraId="306E4759" w14:textId="7F0A4D11" w:rsidR="00D30AB9" w:rsidRDefault="00000000">
            <w:pPr>
              <w:spacing w:before="225" w:after="225"/>
              <w:jc w:val="both"/>
              <w:rPr>
                <w:rFonts w:ascii="Arial" w:hAnsi="Arial" w:cs="Arial"/>
                <w:color w:val="000000"/>
                <w:sz w:val="18"/>
                <w:szCs w:val="18"/>
              </w:rPr>
            </w:pPr>
            <w:r>
              <w:rPr>
                <w:rFonts w:ascii="Arial" w:hAnsi="Arial" w:cs="Arial"/>
                <w:color w:val="000000"/>
                <w:sz w:val="18"/>
                <w:szCs w:val="18"/>
              </w:rPr>
              <w:t xml:space="preserve">Dobavitelj mora zagotavljati rezervne dele </w:t>
            </w:r>
            <w:r>
              <w:rPr>
                <w:rFonts w:ascii="Arial" w:hAnsi="Arial" w:cs="Arial"/>
                <w:b/>
                <w:bCs/>
                <w:color w:val="000000"/>
                <w:sz w:val="18"/>
                <w:szCs w:val="18"/>
              </w:rPr>
              <w:t>še najmanj 10 let</w:t>
            </w:r>
            <w:r>
              <w:rPr>
                <w:rFonts w:ascii="Arial" w:hAnsi="Arial" w:cs="Arial"/>
                <w:color w:val="000000"/>
                <w:sz w:val="18"/>
                <w:szCs w:val="18"/>
              </w:rPr>
              <w:t xml:space="preserve"> po poteku garancijske dobe.</w:t>
            </w:r>
          </w:p>
          <w:p w14:paraId="4D61CD6A" w14:textId="006FDBF1" w:rsidR="00C174F9" w:rsidRDefault="00C54AF3" w:rsidP="007A22A6">
            <w:pPr>
              <w:spacing w:before="225" w:after="225"/>
              <w:jc w:val="both"/>
            </w:pPr>
            <w:r>
              <w:rPr>
                <w:rFonts w:ascii="Arial" w:hAnsi="Arial" w:cs="Arial"/>
                <w:color w:val="000000"/>
                <w:sz w:val="18"/>
                <w:szCs w:val="18"/>
              </w:rPr>
              <w:t>Dobavitelj v času garancijske dobe rezervne dele zagotavlja brezplačno.</w:t>
            </w:r>
          </w:p>
        </w:tc>
      </w:tr>
    </w:tbl>
    <w:p w14:paraId="2161AB55" w14:textId="77777777" w:rsidR="00D30AB9" w:rsidRDefault="0000000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030"/>
      </w:tblGrid>
      <w:tr w:rsidR="00D30AB9" w14:paraId="25332AB1" w14:textId="77777777">
        <w:tc>
          <w:tcPr>
            <w:tcW w:w="0" w:type="auto"/>
            <w:tcMar>
              <w:top w:w="0" w:type="auto"/>
              <w:bottom w:w="0" w:type="auto"/>
            </w:tcMar>
          </w:tcPr>
          <w:p w14:paraId="3AF6B2B9" w14:textId="5E555CBA" w:rsidR="007A22A6" w:rsidRDefault="00000000" w:rsidP="007A22A6">
            <w:pPr>
              <w:spacing w:before="225" w:after="225"/>
              <w:jc w:val="both"/>
            </w:pPr>
            <w:r>
              <w:rPr>
                <w:rFonts w:ascii="Arial" w:hAnsi="Arial" w:cs="Arial"/>
                <w:color w:val="000000"/>
                <w:sz w:val="18"/>
                <w:szCs w:val="18"/>
              </w:rPr>
              <w:t xml:space="preserve">Morebitne </w:t>
            </w:r>
            <w:r w:rsidRPr="006B39F5">
              <w:rPr>
                <w:rFonts w:ascii="Arial" w:hAnsi="Arial" w:cs="Arial"/>
                <w:b/>
                <w:bCs/>
                <w:color w:val="000000"/>
                <w:sz w:val="18"/>
                <w:szCs w:val="18"/>
              </w:rPr>
              <w:t>skrite napake</w:t>
            </w:r>
            <w:r>
              <w:rPr>
                <w:rFonts w:ascii="Arial" w:hAnsi="Arial" w:cs="Arial"/>
                <w:color w:val="000000"/>
                <w:sz w:val="18"/>
                <w:szCs w:val="18"/>
              </w:rPr>
              <w:t xml:space="preserve"> se obravnavajo v skladu z določili zakona, ki ureja obligacijska razmerja.</w:t>
            </w:r>
          </w:p>
        </w:tc>
      </w:tr>
    </w:tbl>
    <w:p w14:paraId="36F986B8" w14:textId="77777777" w:rsidR="00D30AB9" w:rsidRDefault="0000000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D30AB9" w14:paraId="6B0A5C93" w14:textId="77777777">
        <w:tc>
          <w:tcPr>
            <w:tcW w:w="0" w:type="auto"/>
            <w:tcMar>
              <w:top w:w="0" w:type="auto"/>
              <w:bottom w:w="0" w:type="auto"/>
            </w:tcMar>
          </w:tcPr>
          <w:p w14:paraId="1DB20016" w14:textId="77777777" w:rsidR="00D30AB9" w:rsidRDefault="00000000">
            <w:pPr>
              <w:spacing w:before="225" w:after="225"/>
              <w:jc w:val="both"/>
            </w:pPr>
            <w:r>
              <w:rPr>
                <w:rFonts w:ascii="Arial" w:hAnsi="Arial" w:cs="Arial"/>
                <w:color w:val="000000"/>
                <w:sz w:val="18"/>
                <w:szCs w:val="18"/>
              </w:rPr>
              <w:t>ZAVAROVANJE ZA DOBRO IZVEDBO</w:t>
            </w:r>
          </w:p>
          <w:p w14:paraId="50BA0B28" w14:textId="77777777" w:rsidR="00D30AB9" w:rsidRDefault="00000000">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menica</w:t>
            </w:r>
          </w:p>
          <w:p w14:paraId="0C4ADC18" w14:textId="77777777" w:rsidR="00D30AB9" w:rsidRDefault="00000000">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10 % pogodbene vrednosti z DDV.</w:t>
            </w:r>
          </w:p>
          <w:p w14:paraId="2EEA410A" w14:textId="77777777" w:rsidR="00D30AB9" w:rsidRDefault="00000000">
            <w:pPr>
              <w:spacing w:before="225" w:after="225"/>
              <w:jc w:val="both"/>
            </w:pPr>
            <w:r>
              <w:rPr>
                <w:rFonts w:ascii="Arial" w:hAnsi="Arial" w:cs="Arial"/>
                <w:color w:val="000000"/>
                <w:sz w:val="18"/>
                <w:szCs w:val="18"/>
              </w:rPr>
              <w:t xml:space="preserve">Čas veljavnosti: </w:t>
            </w:r>
            <w:r>
              <w:rPr>
                <w:rFonts w:ascii="Arial" w:hAnsi="Arial" w:cs="Arial"/>
                <w:b/>
                <w:bCs/>
                <w:color w:val="000000"/>
                <w:sz w:val="18"/>
                <w:szCs w:val="18"/>
              </w:rPr>
              <w:t>še</w:t>
            </w:r>
            <w:r>
              <w:rPr>
                <w:rFonts w:ascii="Arial" w:hAnsi="Arial" w:cs="Arial"/>
                <w:color w:val="000000"/>
                <w:sz w:val="18"/>
                <w:szCs w:val="18"/>
              </w:rPr>
              <w:t> </w:t>
            </w:r>
            <w:r>
              <w:rPr>
                <w:rFonts w:ascii="Arial" w:hAnsi="Arial" w:cs="Arial"/>
                <w:b/>
                <w:bCs/>
                <w:color w:val="000000"/>
                <w:sz w:val="18"/>
                <w:szCs w:val="18"/>
              </w:rPr>
              <w:t>30 dni od dobave</w:t>
            </w:r>
            <w:r>
              <w:rPr>
                <w:rFonts w:ascii="Arial" w:hAnsi="Arial" w:cs="Arial"/>
                <w:color w:val="000000"/>
                <w:sz w:val="18"/>
                <w:szCs w:val="18"/>
              </w:rPr>
              <w:t> </w:t>
            </w:r>
            <w:r>
              <w:rPr>
                <w:rFonts w:ascii="Arial" w:hAnsi="Arial" w:cs="Arial"/>
                <w:b/>
                <w:bCs/>
                <w:color w:val="000000"/>
                <w:sz w:val="18"/>
                <w:szCs w:val="18"/>
              </w:rPr>
              <w:t>opreme (primopredajni zapisnik).</w:t>
            </w:r>
          </w:p>
          <w:p w14:paraId="6BCDD893" w14:textId="77777777" w:rsidR="00D30AB9" w:rsidRDefault="00000000">
            <w:pPr>
              <w:spacing w:before="225" w:after="225"/>
              <w:jc w:val="both"/>
            </w:pPr>
            <w:r>
              <w:rPr>
                <w:rFonts w:ascii="Arial" w:hAnsi="Arial" w:cs="Arial"/>
                <w:color w:val="000000"/>
                <w:sz w:val="18"/>
                <w:szCs w:val="18"/>
              </w:rPr>
              <w:t>Dobavitelj mora najpozneje v desetih dneh od sklenitve pogodbe kot pogoj za veljavnost pogodbe izročiti naročniku dve (2) bianco podpisani in žigosani menici za vsak odprt transakcijski račun in menično izjavo s pooblastilo za izpolnitev in unovčenje, v višini 10 % pogodbene vrednosti z DDV, z oznako »Brez protesta« in plačljivo na prvi poziv, v nasprotnem primeru lahko naročnik odstopi od pogodbe.</w:t>
            </w:r>
          </w:p>
          <w:p w14:paraId="52FA653B" w14:textId="77777777" w:rsidR="00D30AB9" w:rsidRDefault="00000000">
            <w:pPr>
              <w:spacing w:before="225" w:after="225"/>
              <w:jc w:val="both"/>
            </w:pPr>
            <w:r>
              <w:rPr>
                <w:rFonts w:ascii="Arial" w:hAnsi="Arial" w:cs="Arial"/>
                <w:color w:val="000000"/>
                <w:sz w:val="18"/>
                <w:szCs w:val="18"/>
              </w:rPr>
              <w:t>Zavarovanje za dobro izvedbo pogodbenih obveznosti naročnik unovči za vse primere kršitev obveznosti dobavitelja iz te pogodbe, vezanih na izvajanje pogodbe, pri čemer v zvezi z višino unovčitve upošteva naravo in obseg kršitve pogodbenih obveznosti.</w:t>
            </w:r>
          </w:p>
        </w:tc>
      </w:tr>
    </w:tbl>
    <w:p w14:paraId="078E72EF" w14:textId="77777777" w:rsidR="00D30AB9" w:rsidRDefault="0000000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D30AB9" w14:paraId="6EAA98DB" w14:textId="77777777">
        <w:tc>
          <w:tcPr>
            <w:tcW w:w="0" w:type="auto"/>
            <w:tcMar>
              <w:top w:w="0" w:type="auto"/>
              <w:bottom w:w="0" w:type="auto"/>
            </w:tcMar>
          </w:tcPr>
          <w:p w14:paraId="7EDBF44A" w14:textId="77777777" w:rsidR="00D30AB9" w:rsidRDefault="00000000">
            <w:pPr>
              <w:spacing w:before="225" w:after="225"/>
              <w:jc w:val="both"/>
            </w:pPr>
            <w:r>
              <w:rPr>
                <w:rFonts w:ascii="Arial" w:hAnsi="Arial" w:cs="Arial"/>
                <w:color w:val="000000"/>
                <w:sz w:val="18"/>
                <w:szCs w:val="18"/>
              </w:rPr>
              <w:t>ZAVAROVANJE ZA ODPRAVO NAPAK</w:t>
            </w:r>
          </w:p>
          <w:p w14:paraId="5737C74C" w14:textId="77777777" w:rsidR="00D30AB9" w:rsidRDefault="00000000">
            <w:pPr>
              <w:spacing w:before="225" w:after="225"/>
              <w:jc w:val="both"/>
            </w:pPr>
            <w:r>
              <w:rPr>
                <w:rFonts w:ascii="Arial" w:hAnsi="Arial" w:cs="Arial"/>
                <w:color w:val="000000"/>
                <w:sz w:val="18"/>
                <w:szCs w:val="18"/>
              </w:rPr>
              <w:t xml:space="preserve">Instrument zavarovanja: </w:t>
            </w:r>
            <w:r>
              <w:rPr>
                <w:rFonts w:ascii="Arial" w:hAnsi="Arial" w:cs="Arial"/>
                <w:b/>
                <w:bCs/>
                <w:color w:val="000000"/>
                <w:sz w:val="18"/>
                <w:szCs w:val="18"/>
              </w:rPr>
              <w:t>menica</w:t>
            </w:r>
          </w:p>
          <w:p w14:paraId="11E597BD" w14:textId="77777777" w:rsidR="00D30AB9" w:rsidRDefault="00000000">
            <w:pPr>
              <w:spacing w:before="225" w:after="225"/>
              <w:jc w:val="both"/>
            </w:pPr>
            <w:r>
              <w:rPr>
                <w:rFonts w:ascii="Arial" w:hAnsi="Arial" w:cs="Arial"/>
                <w:color w:val="000000"/>
                <w:sz w:val="18"/>
                <w:szCs w:val="18"/>
              </w:rPr>
              <w:t xml:space="preserve">Višina zavarovanja: </w:t>
            </w:r>
            <w:r>
              <w:rPr>
                <w:rFonts w:ascii="Arial" w:hAnsi="Arial" w:cs="Arial"/>
                <w:b/>
                <w:bCs/>
                <w:color w:val="000000"/>
                <w:sz w:val="18"/>
                <w:szCs w:val="18"/>
              </w:rPr>
              <w:t>5 % pogodbene vrednosti z DDV.</w:t>
            </w:r>
          </w:p>
          <w:p w14:paraId="2FFADB11" w14:textId="4DE4BC37" w:rsidR="00D30AB9" w:rsidRDefault="00000000">
            <w:pPr>
              <w:spacing w:before="225" w:after="225"/>
              <w:jc w:val="both"/>
            </w:pPr>
            <w:r>
              <w:rPr>
                <w:rFonts w:ascii="Arial" w:hAnsi="Arial" w:cs="Arial"/>
                <w:color w:val="000000"/>
                <w:sz w:val="18"/>
                <w:szCs w:val="18"/>
              </w:rPr>
              <w:t xml:space="preserve">Čas veljavnosti: </w:t>
            </w:r>
            <w:r w:rsidR="00E91E43" w:rsidRPr="00E91E43">
              <w:rPr>
                <w:rFonts w:ascii="Arial" w:hAnsi="Arial" w:cs="Arial"/>
                <w:b/>
                <w:bCs/>
                <w:color w:val="000000"/>
                <w:sz w:val="18"/>
                <w:szCs w:val="18"/>
              </w:rPr>
              <w:t>36 mesecev</w:t>
            </w:r>
            <w:r w:rsidR="00E91E43">
              <w:rPr>
                <w:rFonts w:ascii="Arial" w:hAnsi="Arial" w:cs="Arial"/>
                <w:color w:val="000000"/>
                <w:sz w:val="18"/>
                <w:szCs w:val="18"/>
              </w:rPr>
              <w:t xml:space="preserve"> (</w:t>
            </w:r>
            <w:r w:rsidR="00E91E43" w:rsidRPr="00E91E43">
              <w:rPr>
                <w:rFonts w:ascii="Arial" w:hAnsi="Arial" w:cs="Arial"/>
                <w:i/>
                <w:iCs/>
                <w:color w:val="000000"/>
                <w:sz w:val="18"/>
                <w:szCs w:val="18"/>
              </w:rPr>
              <w:t>za sklop I)</w:t>
            </w:r>
            <w:r w:rsidR="00E91E43">
              <w:rPr>
                <w:rFonts w:ascii="Arial" w:hAnsi="Arial" w:cs="Arial"/>
                <w:color w:val="000000"/>
                <w:sz w:val="18"/>
                <w:szCs w:val="18"/>
              </w:rPr>
              <w:t xml:space="preserve"> / </w:t>
            </w:r>
            <w:r w:rsidR="008E38CB" w:rsidRPr="008E38CB">
              <w:rPr>
                <w:rFonts w:ascii="Arial" w:hAnsi="Arial" w:cs="Arial"/>
                <w:b/>
                <w:bCs/>
                <w:color w:val="000000"/>
                <w:sz w:val="18"/>
                <w:szCs w:val="18"/>
              </w:rPr>
              <w:t>24</w:t>
            </w:r>
            <w:r w:rsidR="00174874" w:rsidRPr="00174874">
              <w:rPr>
                <w:rFonts w:ascii="Arial" w:hAnsi="Arial" w:cs="Arial"/>
                <w:b/>
                <w:bCs/>
                <w:sz w:val="18"/>
                <w:szCs w:val="18"/>
              </w:rPr>
              <w:t xml:space="preserve"> mesecev</w:t>
            </w:r>
            <w:r w:rsidR="00E91E43">
              <w:rPr>
                <w:rFonts w:ascii="Arial" w:hAnsi="Arial" w:cs="Arial"/>
                <w:b/>
                <w:bCs/>
                <w:sz w:val="18"/>
                <w:szCs w:val="18"/>
              </w:rPr>
              <w:t xml:space="preserve"> </w:t>
            </w:r>
            <w:r w:rsidR="00E91E43" w:rsidRPr="00E91E43">
              <w:rPr>
                <w:rFonts w:ascii="Arial" w:hAnsi="Arial" w:cs="Arial"/>
                <w:i/>
                <w:iCs/>
                <w:sz w:val="18"/>
                <w:szCs w:val="18"/>
              </w:rPr>
              <w:t>(za sklop II., III</w:t>
            </w:r>
            <w:r w:rsidR="007A22A6">
              <w:rPr>
                <w:rFonts w:ascii="Arial" w:hAnsi="Arial" w:cs="Arial"/>
                <w:i/>
                <w:iCs/>
                <w:sz w:val="18"/>
                <w:szCs w:val="18"/>
              </w:rPr>
              <w:t xml:space="preserve">, </w:t>
            </w:r>
            <w:r w:rsidR="007A22A6" w:rsidRPr="007A22A6">
              <w:rPr>
                <w:rFonts w:ascii="Arial" w:hAnsi="Arial" w:cs="Arial"/>
                <w:i/>
                <w:iCs/>
                <w:color w:val="FF0000"/>
                <w:sz w:val="18"/>
                <w:szCs w:val="18"/>
              </w:rPr>
              <w:t>IV</w:t>
            </w:r>
            <w:r w:rsidR="007A22A6">
              <w:rPr>
                <w:rFonts w:ascii="Arial" w:hAnsi="Arial" w:cs="Arial"/>
                <w:i/>
                <w:iCs/>
                <w:sz w:val="18"/>
                <w:szCs w:val="18"/>
              </w:rPr>
              <w:t>.</w:t>
            </w:r>
            <w:r w:rsidR="00E91E43">
              <w:rPr>
                <w:rFonts w:ascii="Arial" w:hAnsi="Arial" w:cs="Arial"/>
                <w:b/>
                <w:bCs/>
                <w:sz w:val="18"/>
                <w:szCs w:val="18"/>
              </w:rPr>
              <w:t>)</w:t>
            </w:r>
            <w:r w:rsidR="00174874">
              <w:rPr>
                <w:rFonts w:ascii="Arial" w:hAnsi="Arial" w:cs="Arial"/>
                <w:b/>
                <w:bCs/>
                <w:color w:val="000000"/>
                <w:sz w:val="18"/>
                <w:szCs w:val="18"/>
              </w:rPr>
              <w:t xml:space="preserve">, šteto </w:t>
            </w:r>
            <w:r>
              <w:rPr>
                <w:rFonts w:ascii="Arial" w:hAnsi="Arial" w:cs="Arial"/>
                <w:b/>
                <w:bCs/>
                <w:color w:val="000000"/>
                <w:sz w:val="18"/>
                <w:szCs w:val="18"/>
              </w:rPr>
              <w:t xml:space="preserve">od dneva podpisa </w:t>
            </w:r>
            <w:r w:rsidR="008E63CE">
              <w:rPr>
                <w:rFonts w:ascii="Arial" w:hAnsi="Arial" w:cs="Arial"/>
                <w:b/>
                <w:bCs/>
                <w:color w:val="000000"/>
                <w:sz w:val="18"/>
                <w:szCs w:val="18"/>
              </w:rPr>
              <w:t xml:space="preserve">primopredajnega </w:t>
            </w:r>
            <w:r>
              <w:rPr>
                <w:rFonts w:ascii="Arial" w:hAnsi="Arial" w:cs="Arial"/>
                <w:b/>
                <w:bCs/>
                <w:color w:val="000000"/>
                <w:sz w:val="18"/>
                <w:szCs w:val="18"/>
              </w:rPr>
              <w:t>zapisnika</w:t>
            </w:r>
            <w:r>
              <w:rPr>
                <w:rFonts w:ascii="Arial" w:hAnsi="Arial" w:cs="Arial"/>
                <w:color w:val="000000"/>
                <w:sz w:val="18"/>
                <w:szCs w:val="18"/>
              </w:rPr>
              <w:t>.</w:t>
            </w:r>
          </w:p>
          <w:p w14:paraId="45B2F7DD" w14:textId="77777777" w:rsidR="00D30AB9" w:rsidRDefault="00000000">
            <w:pPr>
              <w:spacing w:before="225" w:after="225"/>
              <w:jc w:val="both"/>
            </w:pPr>
            <w:r>
              <w:rPr>
                <w:rFonts w:ascii="Arial" w:hAnsi="Arial" w:cs="Arial"/>
                <w:color w:val="000000"/>
                <w:sz w:val="18"/>
                <w:szCs w:val="18"/>
              </w:rPr>
              <w:t>Dobavitelj je dolžan ob primopredaji izvedenih del predložiti naročniku dve (2) bianco podpisani in žigosani menici za vsak odprt transakcijski račun in menično izjavo s pooblastilom za izpolnitev in unovčenje, v višini 5% pogodbene vrednosti z DDV, z oznako »Brez protesta« in plačljivo na prvi poziv za zavarovanje za odpravo napak, sicer se bo štelo, da javno naročilo ni uspešno izvedeno, naročnik pa lahko unovči garancijo za dobro izvedbo pogodbenih obveznosti.</w:t>
            </w:r>
          </w:p>
          <w:p w14:paraId="7DDBA735" w14:textId="161A3517" w:rsidR="00D30AB9" w:rsidRDefault="00000000">
            <w:pPr>
              <w:spacing w:before="225" w:after="225"/>
              <w:jc w:val="both"/>
            </w:pPr>
            <w:r>
              <w:rPr>
                <w:rFonts w:ascii="Arial" w:hAnsi="Arial" w:cs="Arial"/>
                <w:color w:val="000000"/>
                <w:sz w:val="18"/>
                <w:szCs w:val="18"/>
              </w:rPr>
              <w:t>Zavarovanje za odpravo napak naročnik unovči za vse primere kršitev obveznosti dobavite</w:t>
            </w:r>
            <w:r w:rsidR="00C17FFB">
              <w:rPr>
                <w:rFonts w:ascii="Arial" w:hAnsi="Arial" w:cs="Arial"/>
                <w:color w:val="000000"/>
                <w:sz w:val="18"/>
                <w:szCs w:val="18"/>
              </w:rPr>
              <w:t>l</w:t>
            </w:r>
            <w:r>
              <w:rPr>
                <w:rFonts w:ascii="Arial" w:hAnsi="Arial" w:cs="Arial"/>
                <w:color w:val="000000"/>
                <w:sz w:val="18"/>
                <w:szCs w:val="18"/>
              </w:rPr>
              <w:t>ja iz te pogodbe, vezanih na odpravo napak v garancijski dobi, pri čemer v zvezi z višino unovčitve upošteva naravo in obseg kršitve pogodbenih obveznosti.</w:t>
            </w:r>
          </w:p>
        </w:tc>
      </w:tr>
    </w:tbl>
    <w:p w14:paraId="21B70C76" w14:textId="77777777" w:rsidR="00D30AB9" w:rsidRDefault="00000000">
      <w:pPr>
        <w:spacing w:before="225" w:after="225" w:line="240" w:lineRule="auto"/>
        <w:jc w:val="both"/>
      </w:pPr>
      <w:r>
        <w:rPr>
          <w:rFonts w:ascii="Arial" w:hAnsi="Arial" w:cs="Arial"/>
          <w:b/>
          <w:bCs/>
          <w:color w:val="000000"/>
          <w:sz w:val="18"/>
          <w:szCs w:val="18"/>
        </w:rPr>
        <w:t>XI. ODSTOP OD POGODBE</w:t>
      </w:r>
    </w:p>
    <w:p w14:paraId="0665CAEF" w14:textId="77777777" w:rsidR="00D30AB9" w:rsidRDefault="0000000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D30AB9" w14:paraId="25F8B5E6" w14:textId="77777777">
        <w:tc>
          <w:tcPr>
            <w:tcW w:w="0" w:type="auto"/>
            <w:tcMar>
              <w:top w:w="0" w:type="auto"/>
              <w:bottom w:w="0" w:type="auto"/>
            </w:tcMar>
          </w:tcPr>
          <w:p w14:paraId="0A26F1EB" w14:textId="77777777" w:rsidR="00D30AB9" w:rsidRDefault="00000000">
            <w:pPr>
              <w:spacing w:before="225" w:after="225"/>
              <w:jc w:val="both"/>
            </w:pPr>
            <w:r>
              <w:rPr>
                <w:rFonts w:ascii="Arial" w:hAnsi="Arial" w:cs="Arial"/>
                <w:b/>
                <w:bCs/>
                <w:color w:val="000000"/>
                <w:sz w:val="18"/>
                <w:szCs w:val="18"/>
              </w:rPr>
              <w:t>Če ponudnik ne izpolnjuje pogodbenih obveznosti na način, predviden v pogodbi o izvedbi javnega naročila, naročnik odstopi od te pogodbe.</w:t>
            </w:r>
          </w:p>
          <w:p w14:paraId="131B759A" w14:textId="77777777" w:rsidR="00D30AB9" w:rsidRDefault="00000000">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7B5563" w14:textId="77777777" w:rsidR="00D30AB9" w:rsidRDefault="0000000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D30AB9" w14:paraId="4C4F6DB5" w14:textId="77777777">
              <w:tc>
                <w:tcPr>
                  <w:tcW w:w="0" w:type="auto"/>
                  <w:tcMar>
                    <w:top w:w="0" w:type="auto"/>
                    <w:bottom w:w="0" w:type="auto"/>
                  </w:tcMar>
                </w:tcPr>
                <w:p w14:paraId="59877288" w14:textId="77777777" w:rsidR="00D30AB9" w:rsidRDefault="00000000">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3C41B4C2" w14:textId="77777777" w:rsidR="00D30AB9"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FC038CA" w14:textId="77777777" w:rsidR="00D30AB9" w:rsidRDefault="00000000">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E3087CE" w14:textId="77777777" w:rsidR="00D30AB9" w:rsidRDefault="00D30AB9"/>
          <w:p w14:paraId="46D6B583" w14:textId="77777777" w:rsidR="00D30AB9" w:rsidRDefault="00000000">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D30AB9" w14:paraId="7DC5A944" w14:textId="77777777">
              <w:tc>
                <w:tcPr>
                  <w:tcW w:w="0" w:type="auto"/>
                  <w:tcMar>
                    <w:top w:w="0" w:type="auto"/>
                    <w:bottom w:w="0" w:type="auto"/>
                  </w:tcMar>
                </w:tcPr>
                <w:p w14:paraId="35FE4DF7" w14:textId="77777777" w:rsidR="00D30AB9" w:rsidRDefault="00000000">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801BB5E" w14:textId="77777777" w:rsidR="00D30AB9" w:rsidRDefault="00000000">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57DFFA7" w14:textId="77777777" w:rsidR="00D30AB9" w:rsidRDefault="00000000">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2FBA2CC" w14:textId="77777777" w:rsidR="00D30AB9" w:rsidRDefault="00D30AB9"/>
          <w:p w14:paraId="2AA120C9" w14:textId="77777777" w:rsidR="00D30AB9" w:rsidRDefault="00000000">
            <w:pPr>
              <w:spacing w:before="225" w:after="225"/>
              <w:jc w:val="both"/>
            </w:pPr>
            <w:r>
              <w:rPr>
                <w:rFonts w:ascii="Arial" w:hAnsi="Arial" w:cs="Arial"/>
                <w:color w:val="000000"/>
                <w:sz w:val="18"/>
                <w:szCs w:val="18"/>
              </w:rPr>
              <w:t>Odstop od pogodbe učinkuje z dnem, ko izvajalec prejme pisno izjavo naročnika o odstopu.</w:t>
            </w:r>
          </w:p>
          <w:p w14:paraId="02738D19" w14:textId="77777777" w:rsidR="00D30AB9" w:rsidRDefault="00000000">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1670CC7" w14:textId="77777777" w:rsidR="00D30AB9" w:rsidRDefault="00000000">
      <w:pPr>
        <w:spacing w:before="225" w:after="225" w:line="240" w:lineRule="auto"/>
        <w:jc w:val="both"/>
      </w:pPr>
      <w:r>
        <w:rPr>
          <w:rFonts w:ascii="Arial" w:hAnsi="Arial" w:cs="Arial"/>
          <w:b/>
          <w:bCs/>
          <w:color w:val="000000"/>
          <w:sz w:val="18"/>
          <w:szCs w:val="18"/>
        </w:rPr>
        <w:t>XII. SOCIALNA KLAVZULA IN RAZVEZNI POGOJ</w:t>
      </w:r>
    </w:p>
    <w:p w14:paraId="7961FF10" w14:textId="77777777" w:rsidR="00D30AB9" w:rsidRDefault="0000000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D30AB9" w14:paraId="3C233EB3" w14:textId="77777777">
        <w:tc>
          <w:tcPr>
            <w:tcW w:w="0" w:type="auto"/>
            <w:tcMar>
              <w:top w:w="0" w:type="auto"/>
              <w:bottom w:w="0" w:type="auto"/>
            </w:tcMar>
          </w:tcPr>
          <w:p w14:paraId="3F8301AC" w14:textId="77777777" w:rsidR="00D30AB9" w:rsidRDefault="00000000">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FE3FCE0" w14:textId="77777777" w:rsidR="00D30AB9" w:rsidRDefault="0000000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868EB9B" w14:textId="77777777" w:rsidR="00D30AB9" w:rsidRDefault="0000000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F292502" w14:textId="77777777" w:rsidR="00D30AB9" w:rsidRDefault="00000000">
      <w:pPr>
        <w:spacing w:before="225" w:after="225" w:line="240" w:lineRule="auto"/>
        <w:jc w:val="both"/>
      </w:pPr>
      <w:r>
        <w:rPr>
          <w:rFonts w:ascii="Arial" w:hAnsi="Arial" w:cs="Arial"/>
          <w:b/>
          <w:bCs/>
          <w:color w:val="000000"/>
          <w:sz w:val="18"/>
          <w:szCs w:val="18"/>
        </w:rPr>
        <w:t>XIII. REVIZIJSKA SLED</w:t>
      </w:r>
    </w:p>
    <w:p w14:paraId="587D783F" w14:textId="77777777" w:rsidR="00D30AB9" w:rsidRDefault="0000000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D30AB9" w14:paraId="2DAFE4D8" w14:textId="77777777">
        <w:tc>
          <w:tcPr>
            <w:tcW w:w="0" w:type="auto"/>
            <w:tcMar>
              <w:top w:w="0" w:type="auto"/>
              <w:bottom w:w="0" w:type="auto"/>
            </w:tcMar>
          </w:tcPr>
          <w:p w14:paraId="607ADD67" w14:textId="77777777" w:rsidR="00D30AB9" w:rsidRDefault="00000000">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648CB46C" w14:textId="77777777" w:rsidR="00D30AB9" w:rsidRDefault="00000000">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04F284AE" w14:textId="77777777" w:rsidR="00D30AB9" w:rsidRDefault="00000000">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6D8BAD6" w14:textId="77777777" w:rsidR="00D30AB9" w:rsidRDefault="00000000">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384835A" w14:textId="77777777" w:rsidR="00D30AB9" w:rsidRDefault="00000000">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FEB0171" w14:textId="77777777" w:rsidR="00D30AB9" w:rsidRDefault="00000000">
      <w:pPr>
        <w:spacing w:before="225" w:after="225" w:line="240" w:lineRule="auto"/>
        <w:jc w:val="both"/>
      </w:pPr>
      <w:r>
        <w:rPr>
          <w:rFonts w:ascii="Arial" w:hAnsi="Arial" w:cs="Arial"/>
          <w:b/>
          <w:bCs/>
          <w:color w:val="000000"/>
          <w:sz w:val="18"/>
          <w:szCs w:val="18"/>
        </w:rPr>
        <w:t>XIV. PROTIKORUPCIJSKA KLAVZULA</w:t>
      </w:r>
    </w:p>
    <w:p w14:paraId="05A33721" w14:textId="77777777" w:rsidR="00D30AB9" w:rsidRDefault="0000000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D30AB9" w14:paraId="476F30A1" w14:textId="77777777">
        <w:tc>
          <w:tcPr>
            <w:tcW w:w="0" w:type="auto"/>
            <w:tcMar>
              <w:top w:w="0" w:type="auto"/>
              <w:bottom w:w="0" w:type="auto"/>
            </w:tcMar>
          </w:tcPr>
          <w:p w14:paraId="61868FC1" w14:textId="77777777" w:rsidR="00D30AB9" w:rsidRDefault="00000000">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D30AB9" w14:paraId="3F161755" w14:textId="77777777">
              <w:tc>
                <w:tcPr>
                  <w:tcW w:w="0" w:type="auto"/>
                  <w:tcMar>
                    <w:top w:w="0" w:type="auto"/>
                    <w:bottom w:w="0" w:type="auto"/>
                  </w:tcMar>
                </w:tcPr>
                <w:p w14:paraId="0245C3BF"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14:paraId="497327B0"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61C678B5"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611AC92" w14:textId="77777777" w:rsidR="00D30AB9" w:rsidRDefault="00000000">
                  <w:pPr>
                    <w:numPr>
                      <w:ilvl w:val="0"/>
                      <w:numId w:val="34"/>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4D89FDDB" w14:textId="77777777" w:rsidR="00D30AB9" w:rsidRDefault="00D30AB9"/>
          <w:p w14:paraId="41DC9C91" w14:textId="77777777" w:rsidR="00D30AB9" w:rsidRDefault="00000000">
            <w:pPr>
              <w:spacing w:before="225" w:after="225"/>
              <w:jc w:val="both"/>
            </w:pPr>
            <w:r>
              <w:rPr>
                <w:rFonts w:ascii="Arial" w:hAnsi="Arial" w:cs="Arial"/>
                <w:color w:val="000000"/>
                <w:sz w:val="18"/>
                <w:szCs w:val="18"/>
              </w:rPr>
              <w:t xml:space="preserve">je pogodba </w:t>
            </w:r>
            <w:r>
              <w:rPr>
                <w:rFonts w:ascii="Arial" w:hAnsi="Arial" w:cs="Arial"/>
                <w:b/>
                <w:bCs/>
                <w:color w:val="000000"/>
                <w:sz w:val="18"/>
                <w:szCs w:val="18"/>
              </w:rPr>
              <w:t>nična.</w:t>
            </w:r>
          </w:p>
        </w:tc>
      </w:tr>
    </w:tbl>
    <w:p w14:paraId="0FA9750C" w14:textId="77777777" w:rsidR="00D30AB9" w:rsidRDefault="00000000">
      <w:pPr>
        <w:spacing w:before="225" w:after="225" w:line="240" w:lineRule="auto"/>
        <w:jc w:val="both"/>
      </w:pPr>
      <w:r>
        <w:rPr>
          <w:rFonts w:ascii="Arial" w:hAnsi="Arial" w:cs="Arial"/>
          <w:b/>
          <w:bCs/>
          <w:color w:val="000000"/>
          <w:sz w:val="18"/>
          <w:szCs w:val="18"/>
        </w:rPr>
        <w:t>XV. REŠEVANJE SPOROV</w:t>
      </w:r>
    </w:p>
    <w:p w14:paraId="72FBF7B1" w14:textId="77777777" w:rsidR="00D30AB9" w:rsidRDefault="0000000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D30AB9" w14:paraId="6A6ABC3C" w14:textId="77777777">
        <w:tc>
          <w:tcPr>
            <w:tcW w:w="0" w:type="auto"/>
            <w:tcMar>
              <w:top w:w="0" w:type="auto"/>
              <w:bottom w:w="0" w:type="auto"/>
            </w:tcMar>
          </w:tcPr>
          <w:p w14:paraId="475A3331" w14:textId="77777777" w:rsidR="00D30AB9" w:rsidRDefault="00000000">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BC4370B" w14:textId="77777777" w:rsidR="00D30AB9" w:rsidRDefault="00000000">
      <w:pPr>
        <w:spacing w:before="225" w:after="225" w:line="240" w:lineRule="auto"/>
        <w:jc w:val="both"/>
      </w:pPr>
      <w:r>
        <w:rPr>
          <w:rFonts w:ascii="Arial" w:hAnsi="Arial" w:cs="Arial"/>
          <w:b/>
          <w:bCs/>
          <w:color w:val="000000"/>
          <w:sz w:val="18"/>
          <w:szCs w:val="18"/>
        </w:rPr>
        <w:t>XVI. KONČNE DOLOČBE</w:t>
      </w:r>
    </w:p>
    <w:p w14:paraId="51807464" w14:textId="77777777" w:rsidR="00D30AB9" w:rsidRDefault="0000000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D30AB9" w14:paraId="7865E057" w14:textId="77777777">
        <w:tc>
          <w:tcPr>
            <w:tcW w:w="0" w:type="auto"/>
            <w:tcMar>
              <w:top w:w="0" w:type="auto"/>
              <w:bottom w:w="0" w:type="auto"/>
            </w:tcMar>
          </w:tcPr>
          <w:p w14:paraId="47FE0089" w14:textId="77777777" w:rsidR="00D30AB9" w:rsidRDefault="00000000">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6676A4C" w14:textId="77777777" w:rsidR="00D30AB9" w:rsidRDefault="00000000">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75C57D2" w14:textId="77777777" w:rsidR="00D30AB9" w:rsidRDefault="0000000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D30AB9" w14:paraId="61F20D96" w14:textId="77777777">
        <w:tc>
          <w:tcPr>
            <w:tcW w:w="0" w:type="auto"/>
            <w:tcMar>
              <w:top w:w="0" w:type="auto"/>
              <w:bottom w:w="0" w:type="auto"/>
            </w:tcMar>
          </w:tcPr>
          <w:p w14:paraId="2CA21AFC" w14:textId="77777777" w:rsidR="00D30AB9" w:rsidRDefault="00000000">
            <w:pPr>
              <w:spacing w:before="225" w:after="225"/>
              <w:jc w:val="both"/>
            </w:pPr>
            <w:r>
              <w:rPr>
                <w:rFonts w:ascii="Arial" w:hAnsi="Arial" w:cs="Arial"/>
                <w:color w:val="000000"/>
                <w:sz w:val="18"/>
                <w:szCs w:val="18"/>
              </w:rPr>
              <w:t>Pogodba je sestavljena in podpisana v dveh (2) enakih izvodih, od katerih vsaka od pogodbenih strank prejme po en (1) izvod.</w:t>
            </w:r>
          </w:p>
        </w:tc>
      </w:tr>
    </w:tbl>
    <w:p w14:paraId="1E001DBE" w14:textId="7BFAE8C6" w:rsidR="00D30AB9" w:rsidRDefault="00D30AB9">
      <w:pPr>
        <w:spacing w:after="0" w:line="240" w:lineRule="auto"/>
        <w:jc w:val="center"/>
      </w:pPr>
    </w:p>
    <w:p w14:paraId="0C004545"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Številka pogodbe: 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Številka pogodbe:_______________</w:t>
      </w:r>
    </w:p>
    <w:p w14:paraId="016E1374"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Datum: 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Datum: _______________________</w:t>
      </w:r>
    </w:p>
    <w:p w14:paraId="7D9E1FD1" w14:textId="77777777" w:rsidR="000F0D7A" w:rsidRDefault="000F0D7A" w:rsidP="000F0D7A">
      <w:pPr>
        <w:spacing w:before="225" w:after="225"/>
        <w:jc w:val="both"/>
        <w:rPr>
          <w:rFonts w:ascii="Arial" w:hAnsi="Arial" w:cs="Arial"/>
          <w:color w:val="000000"/>
          <w:sz w:val="18"/>
          <w:szCs w:val="18"/>
        </w:rPr>
      </w:pPr>
    </w:p>
    <w:p w14:paraId="36379308" w14:textId="77777777" w:rsidR="000F0D7A" w:rsidRDefault="000F0D7A" w:rsidP="000F0D7A">
      <w:pPr>
        <w:spacing w:before="225" w:after="225"/>
        <w:jc w:val="both"/>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Naročnik:</w:t>
      </w:r>
    </w:p>
    <w:p w14:paraId="0D10685C"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OBČINA KOČEVJE</w:t>
      </w:r>
    </w:p>
    <w:p w14:paraId="49804BB7" w14:textId="77777777" w:rsidR="000F0D7A" w:rsidRDefault="000F0D7A" w:rsidP="000F0D7A">
      <w:pPr>
        <w:spacing w:before="225" w:after="225"/>
        <w:jc w:val="both"/>
        <w:rPr>
          <w:rFonts w:ascii="Arial" w:hAnsi="Arial" w:cs="Arial"/>
          <w:color w:val="000000"/>
          <w:sz w:val="18"/>
          <w:szCs w:val="18"/>
        </w:rPr>
      </w:pPr>
      <w:r>
        <w:rPr>
          <w:rFonts w:ascii="Arial" w:hAnsi="Arial" w:cs="Arial"/>
          <w:color w:val="000000"/>
          <w:sz w:val="18"/>
          <w:szCs w:val="18"/>
        </w:rPr>
        <w:t>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dr. Vladimir PREBILIČ, župan</w:t>
      </w:r>
    </w:p>
    <w:p w14:paraId="59E59175" w14:textId="77777777" w:rsidR="000F0D7A" w:rsidRDefault="000F0D7A" w:rsidP="000F0D7A">
      <w:pPr>
        <w:spacing w:before="225" w:after="0"/>
        <w:jc w:val="both"/>
        <w:rPr>
          <w:rFonts w:ascii="Arial" w:hAnsi="Arial" w:cs="Arial"/>
          <w:color w:val="000000"/>
          <w:sz w:val="18"/>
          <w:szCs w:val="18"/>
        </w:rPr>
      </w:pPr>
      <w:r>
        <w:rPr>
          <w:rFonts w:ascii="Arial" w:hAnsi="Arial" w:cs="Arial"/>
          <w:color w:val="000000"/>
          <w:sz w:val="18"/>
          <w:szCs w:val="18"/>
        </w:rPr>
        <w:t>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w:t>
      </w:r>
    </w:p>
    <w:p w14:paraId="21A9D941" w14:textId="0BD343E9" w:rsidR="000F0D7A" w:rsidRDefault="000F0D7A" w:rsidP="007A22A6">
      <w:pPr>
        <w:spacing w:after="225"/>
        <w:jc w:val="both"/>
      </w:pPr>
      <w:r>
        <w:rPr>
          <w:rFonts w:ascii="Arial" w:hAnsi="Arial" w:cs="Arial"/>
          <w:color w:val="000000"/>
          <w:sz w:val="14"/>
          <w:szCs w:val="14"/>
        </w:rPr>
        <w:t xml:space="preserve">                </w:t>
      </w:r>
      <w:r w:rsidRPr="00861D66">
        <w:rPr>
          <w:rFonts w:ascii="Arial" w:hAnsi="Arial" w:cs="Arial"/>
          <w:color w:val="000000"/>
          <w:sz w:val="14"/>
          <w:szCs w:val="14"/>
        </w:rPr>
        <w:t>(žig in podpis)</w:t>
      </w:r>
      <w:r>
        <w:rPr>
          <w:rFonts w:ascii="Arial" w:hAnsi="Arial" w:cs="Arial"/>
          <w:color w:val="000000"/>
          <w:sz w:val="14"/>
          <w:szCs w:val="14"/>
        </w:rPr>
        <w:t xml:space="preserve">                                                                                                                           </w:t>
      </w:r>
      <w:r w:rsidRPr="00861D66">
        <w:rPr>
          <w:rFonts w:ascii="Arial" w:hAnsi="Arial" w:cs="Arial"/>
          <w:color w:val="000000"/>
          <w:sz w:val="14"/>
          <w:szCs w:val="14"/>
        </w:rPr>
        <w:t xml:space="preserve">     (žig in podpis)</w:t>
      </w:r>
    </w:p>
    <w:sectPr w:rsidR="000F0D7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881A2" w14:textId="77777777" w:rsidR="005646B4" w:rsidRDefault="005646B4" w:rsidP="006975C6">
      <w:pPr>
        <w:spacing w:after="0" w:line="240" w:lineRule="auto"/>
      </w:pPr>
      <w:r>
        <w:separator/>
      </w:r>
    </w:p>
  </w:endnote>
  <w:endnote w:type="continuationSeparator" w:id="0">
    <w:p w14:paraId="16F36F88" w14:textId="77777777" w:rsidR="005646B4" w:rsidRDefault="005646B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D1C7"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800AC"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F172A"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E4DB" w14:textId="77777777" w:rsidR="00BA5911"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0F568AA4" w14:textId="77777777" w:rsidR="00BA5911" w:rsidRDefault="0000000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8ED8F"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28C53"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FE972"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C79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2E99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EFBA"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44C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B2BB8" w14:textId="77777777" w:rsidR="005646B4" w:rsidRDefault="005646B4" w:rsidP="006975C6">
      <w:pPr>
        <w:spacing w:after="0" w:line="240" w:lineRule="auto"/>
      </w:pPr>
      <w:r>
        <w:separator/>
      </w:r>
    </w:p>
  </w:footnote>
  <w:footnote w:type="continuationSeparator" w:id="0">
    <w:p w14:paraId="3E162517" w14:textId="77777777" w:rsidR="005646B4" w:rsidRDefault="005646B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1"/>
      <w:gridCol w:w="3330"/>
      <w:gridCol w:w="4109"/>
    </w:tblGrid>
    <w:tr w:rsidR="00B05771" w:rsidRPr="006F1DA5" w14:paraId="00E87C92" w14:textId="77777777" w:rsidTr="007C4767">
      <w:trPr>
        <w:trHeight w:val="1268"/>
      </w:trPr>
      <w:tc>
        <w:tcPr>
          <w:tcW w:w="1668" w:type="dxa"/>
        </w:tcPr>
        <w:p w14:paraId="2BA61ABD"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BEBC794" wp14:editId="3F543648">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E5C9B81"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1C66B58"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1410F3C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6963CBFD"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34958E70"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68863D3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CB346DE" wp14:editId="24B27CE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1FFA8FB"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77"/>
      <w:gridCol w:w="3284"/>
      <w:gridCol w:w="4209"/>
    </w:tblGrid>
    <w:tr w:rsidR="00BA5911" w:rsidRPr="006F1DA5" w14:paraId="359AB7F8" w14:textId="77777777" w:rsidTr="00B169F3">
      <w:trPr>
        <w:trHeight w:val="1268"/>
      </w:trPr>
      <w:tc>
        <w:tcPr>
          <w:tcW w:w="1668" w:type="dxa"/>
        </w:tcPr>
        <w:p w14:paraId="6FBF8415" w14:textId="77777777" w:rsidR="00BA5911" w:rsidRPr="006F1DA5" w:rsidRDefault="0000000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6E6E83FB" wp14:editId="20CA1AC3">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13B00F5" w14:textId="77777777" w:rsidR="00BA5911" w:rsidRPr="006F1DA5" w:rsidRDefault="0000000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14:paraId="6FA07D0F"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14:paraId="7AEAA248"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14:paraId="16608B7C" w14:textId="77777777" w:rsidR="00BA5911" w:rsidRPr="006F1DA5" w:rsidRDefault="0000000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14:paraId="10D3DA1C" w14:textId="77777777" w:rsidR="00BA5911" w:rsidRPr="006F1DA5" w:rsidRDefault="00000000"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glavna.pisarna@kocevje.si</w:t>
          </w:r>
        </w:p>
      </w:tc>
      <w:tc>
        <w:tcPr>
          <w:tcW w:w="4209" w:type="dxa"/>
        </w:tcPr>
        <w:p w14:paraId="2A631148" w14:textId="77777777" w:rsidR="00BA5911" w:rsidRPr="006F1DA5" w:rsidRDefault="0000000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047177F2" wp14:editId="10132EDF">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B908382" w14:textId="77777777" w:rsidR="00BA5911" w:rsidRPr="006F1DA5" w:rsidRDefault="0000000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874B3"/>
    <w:multiLevelType w:val="hybridMultilevel"/>
    <w:tmpl w:val="8D3EFAA2"/>
    <w:lvl w:ilvl="0" w:tplc="D8189520">
      <w:start w:val="1"/>
      <w:numFmt w:val="bullet"/>
      <w:lvlText w:val=""/>
      <w:lvlJc w:val="left"/>
      <w:pPr>
        <w:ind w:left="720" w:hanging="360"/>
      </w:pPr>
      <w:rPr>
        <w:rFonts w:ascii="Symbol" w:hAnsi="Symbol" w:cs="Symbol" w:hint="default"/>
        <w:sz w:val="18"/>
        <w:szCs w:val="18"/>
      </w:rPr>
    </w:lvl>
    <w:lvl w:ilvl="1" w:tplc="645445EC">
      <w:start w:val="1"/>
      <w:numFmt w:val="bullet"/>
      <w:lvlText w:val="o"/>
      <w:lvlJc w:val="left"/>
      <w:pPr>
        <w:ind w:left="1440" w:hanging="360"/>
      </w:pPr>
      <w:rPr>
        <w:rFonts w:ascii="Courier New" w:hAnsi="Courier New" w:cs="Courier New" w:hint="default"/>
      </w:rPr>
    </w:lvl>
    <w:lvl w:ilvl="2" w:tplc="F886C0F4">
      <w:start w:val="1"/>
      <w:numFmt w:val="bullet"/>
      <w:lvlText w:val=""/>
      <w:lvlJc w:val="left"/>
      <w:pPr>
        <w:ind w:left="2160" w:hanging="360"/>
      </w:pPr>
      <w:rPr>
        <w:rFonts w:ascii="Wingdings" w:hAnsi="Wingdings" w:cs="Wingdings" w:hint="default"/>
      </w:rPr>
    </w:lvl>
    <w:lvl w:ilvl="3" w:tplc="CA72EC34">
      <w:start w:val="1"/>
      <w:numFmt w:val="bullet"/>
      <w:lvlText w:val=""/>
      <w:lvlJc w:val="left"/>
      <w:pPr>
        <w:ind w:left="2880" w:hanging="360"/>
      </w:pPr>
      <w:rPr>
        <w:rFonts w:ascii="Symbol" w:hAnsi="Symbol" w:cs="Symbol" w:hint="default"/>
      </w:rPr>
    </w:lvl>
    <w:lvl w:ilvl="4" w:tplc="417EF7AC">
      <w:start w:val="1"/>
      <w:numFmt w:val="bullet"/>
      <w:lvlText w:val="o"/>
      <w:lvlJc w:val="left"/>
      <w:pPr>
        <w:ind w:left="3600" w:hanging="360"/>
      </w:pPr>
      <w:rPr>
        <w:rFonts w:ascii="Courier New" w:hAnsi="Courier New" w:cs="Courier New" w:hint="default"/>
      </w:rPr>
    </w:lvl>
    <w:lvl w:ilvl="5" w:tplc="02C24888">
      <w:start w:val="1"/>
      <w:numFmt w:val="bullet"/>
      <w:lvlText w:val=""/>
      <w:lvlJc w:val="left"/>
      <w:pPr>
        <w:ind w:left="4320" w:hanging="360"/>
      </w:pPr>
      <w:rPr>
        <w:rFonts w:ascii="Wingdings" w:hAnsi="Wingdings" w:cs="Wingdings" w:hint="default"/>
      </w:rPr>
    </w:lvl>
    <w:lvl w:ilvl="6" w:tplc="DD3600C8">
      <w:start w:val="1"/>
      <w:numFmt w:val="bullet"/>
      <w:lvlText w:val=""/>
      <w:lvlJc w:val="left"/>
      <w:pPr>
        <w:ind w:left="5040" w:hanging="360"/>
      </w:pPr>
      <w:rPr>
        <w:rFonts w:ascii="Symbol" w:hAnsi="Symbol" w:cs="Symbol" w:hint="default"/>
      </w:rPr>
    </w:lvl>
    <w:lvl w:ilvl="7" w:tplc="61985A86">
      <w:start w:val="1"/>
      <w:numFmt w:val="bullet"/>
      <w:lvlText w:val="o"/>
      <w:lvlJc w:val="left"/>
      <w:pPr>
        <w:ind w:left="5760" w:hanging="360"/>
      </w:pPr>
      <w:rPr>
        <w:rFonts w:ascii="Courier New" w:hAnsi="Courier New" w:cs="Courier New" w:hint="default"/>
      </w:rPr>
    </w:lvl>
    <w:lvl w:ilvl="8" w:tplc="29CE1EA6">
      <w:start w:val="1"/>
      <w:numFmt w:val="bullet"/>
      <w:lvlText w:val=""/>
      <w:lvlJc w:val="left"/>
      <w:pPr>
        <w:ind w:left="6480" w:hanging="360"/>
      </w:pPr>
      <w:rPr>
        <w:rFonts w:ascii="Wingdings" w:hAnsi="Wingdings" w:cs="Wingdings" w:hint="default"/>
      </w:rPr>
    </w:lvl>
  </w:abstractNum>
  <w:abstractNum w:abstractNumId="1" w15:restartNumberingAfterBreak="0">
    <w:nsid w:val="0B5D22AD"/>
    <w:multiLevelType w:val="hybridMultilevel"/>
    <w:tmpl w:val="E968B6E2"/>
    <w:lvl w:ilvl="0" w:tplc="A31A84D2">
      <w:start w:val="1"/>
      <w:numFmt w:val="bullet"/>
      <w:lvlText w:val=""/>
      <w:lvlJc w:val="left"/>
      <w:pPr>
        <w:ind w:left="720" w:hanging="360"/>
      </w:pPr>
      <w:rPr>
        <w:rFonts w:ascii="Symbol" w:hAnsi="Symbol" w:cs="Symbol" w:hint="default"/>
        <w:sz w:val="18"/>
        <w:szCs w:val="18"/>
      </w:rPr>
    </w:lvl>
    <w:lvl w:ilvl="1" w:tplc="F894F066">
      <w:start w:val="1"/>
      <w:numFmt w:val="bullet"/>
      <w:lvlText w:val="o"/>
      <w:lvlJc w:val="left"/>
      <w:pPr>
        <w:ind w:left="1440" w:hanging="360"/>
      </w:pPr>
      <w:rPr>
        <w:rFonts w:ascii="Courier New" w:hAnsi="Courier New" w:cs="Courier New" w:hint="default"/>
      </w:rPr>
    </w:lvl>
    <w:lvl w:ilvl="2" w:tplc="26EA2FC8">
      <w:start w:val="1"/>
      <w:numFmt w:val="bullet"/>
      <w:lvlText w:val=""/>
      <w:lvlJc w:val="left"/>
      <w:pPr>
        <w:ind w:left="2160" w:hanging="360"/>
      </w:pPr>
      <w:rPr>
        <w:rFonts w:ascii="Wingdings" w:hAnsi="Wingdings" w:cs="Wingdings" w:hint="default"/>
      </w:rPr>
    </w:lvl>
    <w:lvl w:ilvl="3" w:tplc="79D42DC2">
      <w:start w:val="1"/>
      <w:numFmt w:val="bullet"/>
      <w:lvlText w:val=""/>
      <w:lvlJc w:val="left"/>
      <w:pPr>
        <w:ind w:left="2880" w:hanging="360"/>
      </w:pPr>
      <w:rPr>
        <w:rFonts w:ascii="Symbol" w:hAnsi="Symbol" w:cs="Symbol" w:hint="default"/>
      </w:rPr>
    </w:lvl>
    <w:lvl w:ilvl="4" w:tplc="BEF0ADFA">
      <w:start w:val="1"/>
      <w:numFmt w:val="bullet"/>
      <w:lvlText w:val="o"/>
      <w:lvlJc w:val="left"/>
      <w:pPr>
        <w:ind w:left="3600" w:hanging="360"/>
      </w:pPr>
      <w:rPr>
        <w:rFonts w:ascii="Courier New" w:hAnsi="Courier New" w:cs="Courier New" w:hint="default"/>
      </w:rPr>
    </w:lvl>
    <w:lvl w:ilvl="5" w:tplc="CDD63134">
      <w:start w:val="1"/>
      <w:numFmt w:val="bullet"/>
      <w:lvlText w:val=""/>
      <w:lvlJc w:val="left"/>
      <w:pPr>
        <w:ind w:left="4320" w:hanging="360"/>
      </w:pPr>
      <w:rPr>
        <w:rFonts w:ascii="Wingdings" w:hAnsi="Wingdings" w:cs="Wingdings" w:hint="default"/>
      </w:rPr>
    </w:lvl>
    <w:lvl w:ilvl="6" w:tplc="EE76EA40">
      <w:start w:val="1"/>
      <w:numFmt w:val="bullet"/>
      <w:lvlText w:val=""/>
      <w:lvlJc w:val="left"/>
      <w:pPr>
        <w:ind w:left="5040" w:hanging="360"/>
      </w:pPr>
      <w:rPr>
        <w:rFonts w:ascii="Symbol" w:hAnsi="Symbol" w:cs="Symbol" w:hint="default"/>
      </w:rPr>
    </w:lvl>
    <w:lvl w:ilvl="7" w:tplc="1E38D3AA">
      <w:start w:val="1"/>
      <w:numFmt w:val="bullet"/>
      <w:lvlText w:val="o"/>
      <w:lvlJc w:val="left"/>
      <w:pPr>
        <w:ind w:left="5760" w:hanging="360"/>
      </w:pPr>
      <w:rPr>
        <w:rFonts w:ascii="Courier New" w:hAnsi="Courier New" w:cs="Courier New" w:hint="default"/>
      </w:rPr>
    </w:lvl>
    <w:lvl w:ilvl="8" w:tplc="BBFE84D2">
      <w:start w:val="1"/>
      <w:numFmt w:val="bullet"/>
      <w:lvlText w:val=""/>
      <w:lvlJc w:val="left"/>
      <w:pPr>
        <w:ind w:left="6480" w:hanging="360"/>
      </w:pPr>
      <w:rPr>
        <w:rFonts w:ascii="Wingdings" w:hAnsi="Wingdings" w:cs="Wingdings" w:hint="default"/>
      </w:rPr>
    </w:lvl>
  </w:abstractNum>
  <w:abstractNum w:abstractNumId="2" w15:restartNumberingAfterBreak="0">
    <w:nsid w:val="116A4F9D"/>
    <w:multiLevelType w:val="hybridMultilevel"/>
    <w:tmpl w:val="167E59BA"/>
    <w:lvl w:ilvl="0" w:tplc="CD5A952C">
      <w:start w:val="1"/>
      <w:numFmt w:val="bullet"/>
      <w:lvlText w:val=""/>
      <w:lvlJc w:val="left"/>
      <w:pPr>
        <w:ind w:left="720" w:hanging="360"/>
      </w:pPr>
      <w:rPr>
        <w:rFonts w:ascii="Symbol" w:hAnsi="Symbol" w:cs="Symbol" w:hint="default"/>
        <w:sz w:val="18"/>
        <w:szCs w:val="18"/>
      </w:rPr>
    </w:lvl>
    <w:lvl w:ilvl="1" w:tplc="41361430">
      <w:start w:val="1"/>
      <w:numFmt w:val="bullet"/>
      <w:lvlText w:val="o"/>
      <w:lvlJc w:val="left"/>
      <w:pPr>
        <w:ind w:left="1440" w:hanging="360"/>
      </w:pPr>
      <w:rPr>
        <w:rFonts w:ascii="Courier New" w:hAnsi="Courier New" w:cs="Courier New" w:hint="default"/>
      </w:rPr>
    </w:lvl>
    <w:lvl w:ilvl="2" w:tplc="DCCC3472">
      <w:start w:val="1"/>
      <w:numFmt w:val="bullet"/>
      <w:lvlText w:val=""/>
      <w:lvlJc w:val="left"/>
      <w:pPr>
        <w:ind w:left="2160" w:hanging="360"/>
      </w:pPr>
      <w:rPr>
        <w:rFonts w:ascii="Wingdings" w:hAnsi="Wingdings" w:cs="Wingdings" w:hint="default"/>
      </w:rPr>
    </w:lvl>
    <w:lvl w:ilvl="3" w:tplc="656C360C">
      <w:start w:val="1"/>
      <w:numFmt w:val="bullet"/>
      <w:lvlText w:val=""/>
      <w:lvlJc w:val="left"/>
      <w:pPr>
        <w:ind w:left="2880" w:hanging="360"/>
      </w:pPr>
      <w:rPr>
        <w:rFonts w:ascii="Symbol" w:hAnsi="Symbol" w:cs="Symbol" w:hint="default"/>
      </w:rPr>
    </w:lvl>
    <w:lvl w:ilvl="4" w:tplc="C94045D4">
      <w:start w:val="1"/>
      <w:numFmt w:val="bullet"/>
      <w:lvlText w:val="o"/>
      <w:lvlJc w:val="left"/>
      <w:pPr>
        <w:ind w:left="3600" w:hanging="360"/>
      </w:pPr>
      <w:rPr>
        <w:rFonts w:ascii="Courier New" w:hAnsi="Courier New" w:cs="Courier New" w:hint="default"/>
      </w:rPr>
    </w:lvl>
    <w:lvl w:ilvl="5" w:tplc="267A6F90">
      <w:start w:val="1"/>
      <w:numFmt w:val="bullet"/>
      <w:lvlText w:val=""/>
      <w:lvlJc w:val="left"/>
      <w:pPr>
        <w:ind w:left="4320" w:hanging="360"/>
      </w:pPr>
      <w:rPr>
        <w:rFonts w:ascii="Wingdings" w:hAnsi="Wingdings" w:cs="Wingdings" w:hint="default"/>
      </w:rPr>
    </w:lvl>
    <w:lvl w:ilvl="6" w:tplc="5BDEC794">
      <w:start w:val="1"/>
      <w:numFmt w:val="bullet"/>
      <w:lvlText w:val=""/>
      <w:lvlJc w:val="left"/>
      <w:pPr>
        <w:ind w:left="5040" w:hanging="360"/>
      </w:pPr>
      <w:rPr>
        <w:rFonts w:ascii="Symbol" w:hAnsi="Symbol" w:cs="Symbol" w:hint="default"/>
      </w:rPr>
    </w:lvl>
    <w:lvl w:ilvl="7" w:tplc="F140CAEE">
      <w:start w:val="1"/>
      <w:numFmt w:val="bullet"/>
      <w:lvlText w:val="o"/>
      <w:lvlJc w:val="left"/>
      <w:pPr>
        <w:ind w:left="5760" w:hanging="360"/>
      </w:pPr>
      <w:rPr>
        <w:rFonts w:ascii="Courier New" w:hAnsi="Courier New" w:cs="Courier New" w:hint="default"/>
      </w:rPr>
    </w:lvl>
    <w:lvl w:ilvl="8" w:tplc="A6245506">
      <w:start w:val="1"/>
      <w:numFmt w:val="bullet"/>
      <w:lvlText w:val=""/>
      <w:lvlJc w:val="left"/>
      <w:pPr>
        <w:ind w:left="6480" w:hanging="360"/>
      </w:pPr>
      <w:rPr>
        <w:rFonts w:ascii="Wingdings" w:hAnsi="Wingdings" w:cs="Wingdings" w:hint="default"/>
      </w:rPr>
    </w:lvl>
  </w:abstractNum>
  <w:abstractNum w:abstractNumId="3" w15:restartNumberingAfterBreak="0">
    <w:nsid w:val="16C257E7"/>
    <w:multiLevelType w:val="hybridMultilevel"/>
    <w:tmpl w:val="0B3C4208"/>
    <w:lvl w:ilvl="0" w:tplc="B9128148">
      <w:start w:val="1"/>
      <w:numFmt w:val="bullet"/>
      <w:lvlText w:val=""/>
      <w:lvlJc w:val="left"/>
      <w:pPr>
        <w:ind w:left="720" w:hanging="360"/>
      </w:pPr>
      <w:rPr>
        <w:rFonts w:ascii="Symbol" w:hAnsi="Symbol" w:cs="Symbol" w:hint="default"/>
        <w:sz w:val="24"/>
        <w:szCs w:val="24"/>
      </w:rPr>
    </w:lvl>
    <w:lvl w:ilvl="1" w:tplc="1B2A76CA">
      <w:start w:val="1"/>
      <w:numFmt w:val="bullet"/>
      <w:lvlText w:val="o"/>
      <w:lvlJc w:val="left"/>
      <w:pPr>
        <w:ind w:left="1440" w:hanging="360"/>
      </w:pPr>
      <w:rPr>
        <w:rFonts w:ascii="Courier New" w:hAnsi="Courier New" w:cs="Courier New" w:hint="default"/>
      </w:rPr>
    </w:lvl>
    <w:lvl w:ilvl="2" w:tplc="9010191C">
      <w:start w:val="1"/>
      <w:numFmt w:val="bullet"/>
      <w:lvlText w:val=""/>
      <w:lvlJc w:val="left"/>
      <w:pPr>
        <w:ind w:left="2160" w:hanging="360"/>
      </w:pPr>
      <w:rPr>
        <w:rFonts w:ascii="Wingdings" w:hAnsi="Wingdings" w:cs="Wingdings" w:hint="default"/>
      </w:rPr>
    </w:lvl>
    <w:lvl w:ilvl="3" w:tplc="93BC30F0">
      <w:start w:val="1"/>
      <w:numFmt w:val="bullet"/>
      <w:lvlText w:val=""/>
      <w:lvlJc w:val="left"/>
      <w:pPr>
        <w:ind w:left="2880" w:hanging="360"/>
      </w:pPr>
      <w:rPr>
        <w:rFonts w:ascii="Symbol" w:hAnsi="Symbol" w:cs="Symbol" w:hint="default"/>
      </w:rPr>
    </w:lvl>
    <w:lvl w:ilvl="4" w:tplc="B41401A4">
      <w:start w:val="1"/>
      <w:numFmt w:val="bullet"/>
      <w:lvlText w:val="o"/>
      <w:lvlJc w:val="left"/>
      <w:pPr>
        <w:ind w:left="3600" w:hanging="360"/>
      </w:pPr>
      <w:rPr>
        <w:rFonts w:ascii="Courier New" w:hAnsi="Courier New" w:cs="Courier New" w:hint="default"/>
      </w:rPr>
    </w:lvl>
    <w:lvl w:ilvl="5" w:tplc="500401F6">
      <w:start w:val="1"/>
      <w:numFmt w:val="bullet"/>
      <w:lvlText w:val=""/>
      <w:lvlJc w:val="left"/>
      <w:pPr>
        <w:ind w:left="4320" w:hanging="360"/>
      </w:pPr>
      <w:rPr>
        <w:rFonts w:ascii="Wingdings" w:hAnsi="Wingdings" w:cs="Wingdings" w:hint="default"/>
      </w:rPr>
    </w:lvl>
    <w:lvl w:ilvl="6" w:tplc="8B2225A4">
      <w:start w:val="1"/>
      <w:numFmt w:val="bullet"/>
      <w:lvlText w:val=""/>
      <w:lvlJc w:val="left"/>
      <w:pPr>
        <w:ind w:left="5040" w:hanging="360"/>
      </w:pPr>
      <w:rPr>
        <w:rFonts w:ascii="Symbol" w:hAnsi="Symbol" w:cs="Symbol" w:hint="default"/>
      </w:rPr>
    </w:lvl>
    <w:lvl w:ilvl="7" w:tplc="6A34BBD6">
      <w:start w:val="1"/>
      <w:numFmt w:val="bullet"/>
      <w:lvlText w:val="o"/>
      <w:lvlJc w:val="left"/>
      <w:pPr>
        <w:ind w:left="5760" w:hanging="360"/>
      </w:pPr>
      <w:rPr>
        <w:rFonts w:ascii="Courier New" w:hAnsi="Courier New" w:cs="Courier New" w:hint="default"/>
      </w:rPr>
    </w:lvl>
    <w:lvl w:ilvl="8" w:tplc="A858CB7A">
      <w:start w:val="1"/>
      <w:numFmt w:val="bullet"/>
      <w:lvlText w:val=""/>
      <w:lvlJc w:val="left"/>
      <w:pPr>
        <w:ind w:left="6480" w:hanging="360"/>
      </w:pPr>
      <w:rPr>
        <w:rFonts w:ascii="Wingdings" w:hAnsi="Wingdings" w:cs="Wingdings" w:hint="default"/>
      </w:rPr>
    </w:lvl>
  </w:abstractNum>
  <w:abstractNum w:abstractNumId="4" w15:restartNumberingAfterBreak="0">
    <w:nsid w:val="1801113E"/>
    <w:multiLevelType w:val="hybridMultilevel"/>
    <w:tmpl w:val="75026354"/>
    <w:lvl w:ilvl="0" w:tplc="0DAE0C4A">
      <w:start w:val="1"/>
      <w:numFmt w:val="bullet"/>
      <w:lvlText w:val=""/>
      <w:lvlJc w:val="left"/>
      <w:pPr>
        <w:ind w:left="720" w:hanging="360"/>
      </w:pPr>
      <w:rPr>
        <w:rFonts w:ascii="Symbol" w:hAnsi="Symbol" w:cs="Symbol" w:hint="default"/>
        <w:sz w:val="18"/>
        <w:szCs w:val="18"/>
      </w:rPr>
    </w:lvl>
    <w:lvl w:ilvl="1" w:tplc="C220EB0E">
      <w:start w:val="1"/>
      <w:numFmt w:val="bullet"/>
      <w:lvlText w:val="o"/>
      <w:lvlJc w:val="left"/>
      <w:pPr>
        <w:ind w:left="1440" w:hanging="360"/>
      </w:pPr>
      <w:rPr>
        <w:rFonts w:ascii="Courier New" w:hAnsi="Courier New" w:cs="Courier New" w:hint="default"/>
      </w:rPr>
    </w:lvl>
    <w:lvl w:ilvl="2" w:tplc="F9667974">
      <w:start w:val="1"/>
      <w:numFmt w:val="bullet"/>
      <w:lvlText w:val=""/>
      <w:lvlJc w:val="left"/>
      <w:pPr>
        <w:ind w:left="2160" w:hanging="360"/>
      </w:pPr>
      <w:rPr>
        <w:rFonts w:ascii="Wingdings" w:hAnsi="Wingdings" w:cs="Wingdings" w:hint="default"/>
      </w:rPr>
    </w:lvl>
    <w:lvl w:ilvl="3" w:tplc="F372FC86">
      <w:start w:val="1"/>
      <w:numFmt w:val="bullet"/>
      <w:lvlText w:val=""/>
      <w:lvlJc w:val="left"/>
      <w:pPr>
        <w:ind w:left="2880" w:hanging="360"/>
      </w:pPr>
      <w:rPr>
        <w:rFonts w:ascii="Symbol" w:hAnsi="Symbol" w:cs="Symbol" w:hint="default"/>
      </w:rPr>
    </w:lvl>
    <w:lvl w:ilvl="4" w:tplc="373EA4E6">
      <w:start w:val="1"/>
      <w:numFmt w:val="bullet"/>
      <w:lvlText w:val="o"/>
      <w:lvlJc w:val="left"/>
      <w:pPr>
        <w:ind w:left="3600" w:hanging="360"/>
      </w:pPr>
      <w:rPr>
        <w:rFonts w:ascii="Courier New" w:hAnsi="Courier New" w:cs="Courier New" w:hint="default"/>
      </w:rPr>
    </w:lvl>
    <w:lvl w:ilvl="5" w:tplc="8098DE44">
      <w:start w:val="1"/>
      <w:numFmt w:val="bullet"/>
      <w:lvlText w:val=""/>
      <w:lvlJc w:val="left"/>
      <w:pPr>
        <w:ind w:left="4320" w:hanging="360"/>
      </w:pPr>
      <w:rPr>
        <w:rFonts w:ascii="Wingdings" w:hAnsi="Wingdings" w:cs="Wingdings" w:hint="default"/>
      </w:rPr>
    </w:lvl>
    <w:lvl w:ilvl="6" w:tplc="54D24E8A">
      <w:start w:val="1"/>
      <w:numFmt w:val="bullet"/>
      <w:lvlText w:val=""/>
      <w:lvlJc w:val="left"/>
      <w:pPr>
        <w:ind w:left="5040" w:hanging="360"/>
      </w:pPr>
      <w:rPr>
        <w:rFonts w:ascii="Symbol" w:hAnsi="Symbol" w:cs="Symbol" w:hint="default"/>
      </w:rPr>
    </w:lvl>
    <w:lvl w:ilvl="7" w:tplc="6A8CEDA2">
      <w:start w:val="1"/>
      <w:numFmt w:val="bullet"/>
      <w:lvlText w:val="o"/>
      <w:lvlJc w:val="left"/>
      <w:pPr>
        <w:ind w:left="5760" w:hanging="360"/>
      </w:pPr>
      <w:rPr>
        <w:rFonts w:ascii="Courier New" w:hAnsi="Courier New" w:cs="Courier New" w:hint="default"/>
      </w:rPr>
    </w:lvl>
    <w:lvl w:ilvl="8" w:tplc="FE8033A0">
      <w:start w:val="1"/>
      <w:numFmt w:val="bullet"/>
      <w:lvlText w:val=""/>
      <w:lvlJc w:val="left"/>
      <w:pPr>
        <w:ind w:left="6480" w:hanging="360"/>
      </w:pPr>
      <w:rPr>
        <w:rFonts w:ascii="Wingdings" w:hAnsi="Wingdings" w:cs="Wingdings" w:hint="default"/>
      </w:rPr>
    </w:lvl>
  </w:abstractNum>
  <w:abstractNum w:abstractNumId="5" w15:restartNumberingAfterBreak="0">
    <w:nsid w:val="1A5A2FD5"/>
    <w:multiLevelType w:val="hybridMultilevel"/>
    <w:tmpl w:val="8586D910"/>
    <w:lvl w:ilvl="0" w:tplc="EBDE445C">
      <w:start w:val="1"/>
      <w:numFmt w:val="bullet"/>
      <w:lvlText w:val=""/>
      <w:lvlJc w:val="left"/>
      <w:pPr>
        <w:ind w:left="720" w:hanging="360"/>
      </w:pPr>
      <w:rPr>
        <w:rFonts w:ascii="Symbol" w:hAnsi="Symbol" w:cs="Symbol" w:hint="default"/>
        <w:sz w:val="18"/>
        <w:szCs w:val="18"/>
      </w:rPr>
    </w:lvl>
    <w:lvl w:ilvl="1" w:tplc="D0501270">
      <w:start w:val="1"/>
      <w:numFmt w:val="bullet"/>
      <w:lvlText w:val="o"/>
      <w:lvlJc w:val="left"/>
      <w:pPr>
        <w:ind w:left="1440" w:hanging="360"/>
      </w:pPr>
      <w:rPr>
        <w:rFonts w:ascii="Courier New" w:hAnsi="Courier New" w:cs="Courier New" w:hint="default"/>
      </w:rPr>
    </w:lvl>
    <w:lvl w:ilvl="2" w:tplc="D85259A4">
      <w:start w:val="1"/>
      <w:numFmt w:val="bullet"/>
      <w:lvlText w:val=""/>
      <w:lvlJc w:val="left"/>
      <w:pPr>
        <w:ind w:left="2160" w:hanging="360"/>
      </w:pPr>
      <w:rPr>
        <w:rFonts w:ascii="Wingdings" w:hAnsi="Wingdings" w:cs="Wingdings" w:hint="default"/>
      </w:rPr>
    </w:lvl>
    <w:lvl w:ilvl="3" w:tplc="6DD04B8A">
      <w:start w:val="1"/>
      <w:numFmt w:val="bullet"/>
      <w:lvlText w:val=""/>
      <w:lvlJc w:val="left"/>
      <w:pPr>
        <w:ind w:left="2880" w:hanging="360"/>
      </w:pPr>
      <w:rPr>
        <w:rFonts w:ascii="Symbol" w:hAnsi="Symbol" w:cs="Symbol" w:hint="default"/>
      </w:rPr>
    </w:lvl>
    <w:lvl w:ilvl="4" w:tplc="7E4A479C">
      <w:start w:val="1"/>
      <w:numFmt w:val="bullet"/>
      <w:lvlText w:val="o"/>
      <w:lvlJc w:val="left"/>
      <w:pPr>
        <w:ind w:left="3600" w:hanging="360"/>
      </w:pPr>
      <w:rPr>
        <w:rFonts w:ascii="Courier New" w:hAnsi="Courier New" w:cs="Courier New" w:hint="default"/>
      </w:rPr>
    </w:lvl>
    <w:lvl w:ilvl="5" w:tplc="97BEFAD6">
      <w:start w:val="1"/>
      <w:numFmt w:val="bullet"/>
      <w:lvlText w:val=""/>
      <w:lvlJc w:val="left"/>
      <w:pPr>
        <w:ind w:left="4320" w:hanging="360"/>
      </w:pPr>
      <w:rPr>
        <w:rFonts w:ascii="Wingdings" w:hAnsi="Wingdings" w:cs="Wingdings" w:hint="default"/>
      </w:rPr>
    </w:lvl>
    <w:lvl w:ilvl="6" w:tplc="855E0778">
      <w:start w:val="1"/>
      <w:numFmt w:val="bullet"/>
      <w:lvlText w:val=""/>
      <w:lvlJc w:val="left"/>
      <w:pPr>
        <w:ind w:left="5040" w:hanging="360"/>
      </w:pPr>
      <w:rPr>
        <w:rFonts w:ascii="Symbol" w:hAnsi="Symbol" w:cs="Symbol" w:hint="default"/>
      </w:rPr>
    </w:lvl>
    <w:lvl w:ilvl="7" w:tplc="EABA99B2">
      <w:start w:val="1"/>
      <w:numFmt w:val="bullet"/>
      <w:lvlText w:val="o"/>
      <w:lvlJc w:val="left"/>
      <w:pPr>
        <w:ind w:left="5760" w:hanging="360"/>
      </w:pPr>
      <w:rPr>
        <w:rFonts w:ascii="Courier New" w:hAnsi="Courier New" w:cs="Courier New" w:hint="default"/>
      </w:rPr>
    </w:lvl>
    <w:lvl w:ilvl="8" w:tplc="EAB60754">
      <w:start w:val="1"/>
      <w:numFmt w:val="bullet"/>
      <w:lvlText w:val=""/>
      <w:lvlJc w:val="left"/>
      <w:pPr>
        <w:ind w:left="6480" w:hanging="360"/>
      </w:pPr>
      <w:rPr>
        <w:rFonts w:ascii="Wingdings" w:hAnsi="Wingdings" w:cs="Wingdings" w:hint="default"/>
      </w:rPr>
    </w:lvl>
  </w:abstractNum>
  <w:abstractNum w:abstractNumId="6" w15:restartNumberingAfterBreak="0">
    <w:nsid w:val="238D03A8"/>
    <w:multiLevelType w:val="hybridMultilevel"/>
    <w:tmpl w:val="0712B88E"/>
    <w:lvl w:ilvl="0" w:tplc="C4DCDD52">
      <w:start w:val="1"/>
      <w:numFmt w:val="bullet"/>
      <w:lvlText w:val=""/>
      <w:lvlJc w:val="left"/>
      <w:pPr>
        <w:ind w:left="720" w:hanging="360"/>
      </w:pPr>
      <w:rPr>
        <w:rFonts w:ascii="Symbol" w:hAnsi="Symbol" w:cs="Symbol" w:hint="default"/>
        <w:sz w:val="18"/>
        <w:szCs w:val="18"/>
      </w:rPr>
    </w:lvl>
    <w:lvl w:ilvl="1" w:tplc="1982E456">
      <w:start w:val="1"/>
      <w:numFmt w:val="bullet"/>
      <w:lvlText w:val="o"/>
      <w:lvlJc w:val="left"/>
      <w:pPr>
        <w:ind w:left="1440" w:hanging="360"/>
      </w:pPr>
      <w:rPr>
        <w:rFonts w:ascii="Courier New" w:hAnsi="Courier New" w:cs="Courier New" w:hint="default"/>
      </w:rPr>
    </w:lvl>
    <w:lvl w:ilvl="2" w:tplc="4E8CCA54">
      <w:start w:val="1"/>
      <w:numFmt w:val="bullet"/>
      <w:lvlText w:val=""/>
      <w:lvlJc w:val="left"/>
      <w:pPr>
        <w:ind w:left="2160" w:hanging="360"/>
      </w:pPr>
      <w:rPr>
        <w:rFonts w:ascii="Wingdings" w:hAnsi="Wingdings" w:cs="Wingdings" w:hint="default"/>
      </w:rPr>
    </w:lvl>
    <w:lvl w:ilvl="3" w:tplc="72D4CA70">
      <w:start w:val="1"/>
      <w:numFmt w:val="bullet"/>
      <w:lvlText w:val=""/>
      <w:lvlJc w:val="left"/>
      <w:pPr>
        <w:ind w:left="2880" w:hanging="360"/>
      </w:pPr>
      <w:rPr>
        <w:rFonts w:ascii="Symbol" w:hAnsi="Symbol" w:cs="Symbol" w:hint="default"/>
      </w:rPr>
    </w:lvl>
    <w:lvl w:ilvl="4" w:tplc="9DA8BD78">
      <w:start w:val="1"/>
      <w:numFmt w:val="bullet"/>
      <w:lvlText w:val="o"/>
      <w:lvlJc w:val="left"/>
      <w:pPr>
        <w:ind w:left="3600" w:hanging="360"/>
      </w:pPr>
      <w:rPr>
        <w:rFonts w:ascii="Courier New" w:hAnsi="Courier New" w:cs="Courier New" w:hint="default"/>
      </w:rPr>
    </w:lvl>
    <w:lvl w:ilvl="5" w:tplc="484AB322">
      <w:start w:val="1"/>
      <w:numFmt w:val="bullet"/>
      <w:lvlText w:val=""/>
      <w:lvlJc w:val="left"/>
      <w:pPr>
        <w:ind w:left="4320" w:hanging="360"/>
      </w:pPr>
      <w:rPr>
        <w:rFonts w:ascii="Wingdings" w:hAnsi="Wingdings" w:cs="Wingdings" w:hint="default"/>
      </w:rPr>
    </w:lvl>
    <w:lvl w:ilvl="6" w:tplc="CE762260">
      <w:start w:val="1"/>
      <w:numFmt w:val="bullet"/>
      <w:lvlText w:val=""/>
      <w:lvlJc w:val="left"/>
      <w:pPr>
        <w:ind w:left="5040" w:hanging="360"/>
      </w:pPr>
      <w:rPr>
        <w:rFonts w:ascii="Symbol" w:hAnsi="Symbol" w:cs="Symbol" w:hint="default"/>
      </w:rPr>
    </w:lvl>
    <w:lvl w:ilvl="7" w:tplc="2A3A56E4">
      <w:start w:val="1"/>
      <w:numFmt w:val="bullet"/>
      <w:lvlText w:val="o"/>
      <w:lvlJc w:val="left"/>
      <w:pPr>
        <w:ind w:left="5760" w:hanging="360"/>
      </w:pPr>
      <w:rPr>
        <w:rFonts w:ascii="Courier New" w:hAnsi="Courier New" w:cs="Courier New" w:hint="default"/>
      </w:rPr>
    </w:lvl>
    <w:lvl w:ilvl="8" w:tplc="C3041BA8">
      <w:start w:val="1"/>
      <w:numFmt w:val="bullet"/>
      <w:lvlText w:val=""/>
      <w:lvlJc w:val="left"/>
      <w:pPr>
        <w:ind w:left="6480" w:hanging="360"/>
      </w:pPr>
      <w:rPr>
        <w:rFonts w:ascii="Wingdings" w:hAnsi="Wingdings" w:cs="Wingdings" w:hint="default"/>
      </w:rPr>
    </w:lvl>
  </w:abstractNum>
  <w:abstractNum w:abstractNumId="7" w15:restartNumberingAfterBreak="0">
    <w:nsid w:val="24283ED6"/>
    <w:multiLevelType w:val="hybridMultilevel"/>
    <w:tmpl w:val="B1EE7E0A"/>
    <w:lvl w:ilvl="0" w:tplc="E54E81B4">
      <w:start w:val="1"/>
      <w:numFmt w:val="bullet"/>
      <w:lvlText w:val=""/>
      <w:lvlJc w:val="left"/>
      <w:pPr>
        <w:ind w:left="720" w:hanging="360"/>
      </w:pPr>
      <w:rPr>
        <w:rFonts w:ascii="Symbol" w:hAnsi="Symbol" w:cs="Symbol" w:hint="default"/>
        <w:sz w:val="18"/>
        <w:szCs w:val="18"/>
      </w:rPr>
    </w:lvl>
    <w:lvl w:ilvl="1" w:tplc="3A56759E">
      <w:start w:val="1"/>
      <w:numFmt w:val="bullet"/>
      <w:lvlText w:val="o"/>
      <w:lvlJc w:val="left"/>
      <w:pPr>
        <w:ind w:left="1440" w:hanging="360"/>
      </w:pPr>
      <w:rPr>
        <w:rFonts w:ascii="Courier New" w:hAnsi="Courier New" w:cs="Courier New" w:hint="default"/>
      </w:rPr>
    </w:lvl>
    <w:lvl w:ilvl="2" w:tplc="C85630EC">
      <w:start w:val="1"/>
      <w:numFmt w:val="bullet"/>
      <w:lvlText w:val=""/>
      <w:lvlJc w:val="left"/>
      <w:pPr>
        <w:ind w:left="2160" w:hanging="360"/>
      </w:pPr>
      <w:rPr>
        <w:rFonts w:ascii="Wingdings" w:hAnsi="Wingdings" w:cs="Wingdings" w:hint="default"/>
      </w:rPr>
    </w:lvl>
    <w:lvl w:ilvl="3" w:tplc="45B6A75C">
      <w:start w:val="1"/>
      <w:numFmt w:val="bullet"/>
      <w:lvlText w:val=""/>
      <w:lvlJc w:val="left"/>
      <w:pPr>
        <w:ind w:left="2880" w:hanging="360"/>
      </w:pPr>
      <w:rPr>
        <w:rFonts w:ascii="Symbol" w:hAnsi="Symbol" w:cs="Symbol" w:hint="default"/>
      </w:rPr>
    </w:lvl>
    <w:lvl w:ilvl="4" w:tplc="18666418">
      <w:start w:val="1"/>
      <w:numFmt w:val="bullet"/>
      <w:lvlText w:val="o"/>
      <w:lvlJc w:val="left"/>
      <w:pPr>
        <w:ind w:left="3600" w:hanging="360"/>
      </w:pPr>
      <w:rPr>
        <w:rFonts w:ascii="Courier New" w:hAnsi="Courier New" w:cs="Courier New" w:hint="default"/>
      </w:rPr>
    </w:lvl>
    <w:lvl w:ilvl="5" w:tplc="6BFC4558">
      <w:start w:val="1"/>
      <w:numFmt w:val="bullet"/>
      <w:lvlText w:val=""/>
      <w:lvlJc w:val="left"/>
      <w:pPr>
        <w:ind w:left="4320" w:hanging="360"/>
      </w:pPr>
      <w:rPr>
        <w:rFonts w:ascii="Wingdings" w:hAnsi="Wingdings" w:cs="Wingdings" w:hint="default"/>
      </w:rPr>
    </w:lvl>
    <w:lvl w:ilvl="6" w:tplc="AE6CD28E">
      <w:start w:val="1"/>
      <w:numFmt w:val="bullet"/>
      <w:lvlText w:val=""/>
      <w:lvlJc w:val="left"/>
      <w:pPr>
        <w:ind w:left="5040" w:hanging="360"/>
      </w:pPr>
      <w:rPr>
        <w:rFonts w:ascii="Symbol" w:hAnsi="Symbol" w:cs="Symbol" w:hint="default"/>
      </w:rPr>
    </w:lvl>
    <w:lvl w:ilvl="7" w:tplc="1018C706">
      <w:start w:val="1"/>
      <w:numFmt w:val="bullet"/>
      <w:lvlText w:val="o"/>
      <w:lvlJc w:val="left"/>
      <w:pPr>
        <w:ind w:left="5760" w:hanging="360"/>
      </w:pPr>
      <w:rPr>
        <w:rFonts w:ascii="Courier New" w:hAnsi="Courier New" w:cs="Courier New" w:hint="default"/>
      </w:rPr>
    </w:lvl>
    <w:lvl w:ilvl="8" w:tplc="C218A6A4">
      <w:start w:val="1"/>
      <w:numFmt w:val="bullet"/>
      <w:lvlText w:val=""/>
      <w:lvlJc w:val="left"/>
      <w:pPr>
        <w:ind w:left="6480" w:hanging="360"/>
      </w:pPr>
      <w:rPr>
        <w:rFonts w:ascii="Wingdings" w:hAnsi="Wingdings" w:cs="Wingdings" w:hint="default"/>
      </w:rPr>
    </w:lvl>
  </w:abstractNum>
  <w:abstractNum w:abstractNumId="8"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2AF11BBA"/>
    <w:multiLevelType w:val="hybridMultilevel"/>
    <w:tmpl w:val="D9F674FC"/>
    <w:lvl w:ilvl="0" w:tplc="4D006C2E">
      <w:start w:val="1"/>
      <w:numFmt w:val="bullet"/>
      <w:lvlText w:val=""/>
      <w:lvlJc w:val="left"/>
      <w:pPr>
        <w:ind w:left="720" w:hanging="360"/>
      </w:pPr>
      <w:rPr>
        <w:rFonts w:ascii="Symbol" w:hAnsi="Symbol" w:cs="Symbol" w:hint="default"/>
        <w:sz w:val="18"/>
        <w:szCs w:val="18"/>
      </w:rPr>
    </w:lvl>
    <w:lvl w:ilvl="1" w:tplc="7BBA1738">
      <w:start w:val="1"/>
      <w:numFmt w:val="bullet"/>
      <w:lvlText w:val="o"/>
      <w:lvlJc w:val="left"/>
      <w:pPr>
        <w:ind w:left="1440" w:hanging="360"/>
      </w:pPr>
      <w:rPr>
        <w:rFonts w:ascii="Courier New" w:hAnsi="Courier New" w:cs="Courier New" w:hint="default"/>
      </w:rPr>
    </w:lvl>
    <w:lvl w:ilvl="2" w:tplc="2976EC94">
      <w:start w:val="1"/>
      <w:numFmt w:val="bullet"/>
      <w:lvlText w:val=""/>
      <w:lvlJc w:val="left"/>
      <w:pPr>
        <w:ind w:left="2160" w:hanging="360"/>
      </w:pPr>
      <w:rPr>
        <w:rFonts w:ascii="Wingdings" w:hAnsi="Wingdings" w:cs="Wingdings" w:hint="default"/>
      </w:rPr>
    </w:lvl>
    <w:lvl w:ilvl="3" w:tplc="78A84E14">
      <w:start w:val="1"/>
      <w:numFmt w:val="bullet"/>
      <w:lvlText w:val=""/>
      <w:lvlJc w:val="left"/>
      <w:pPr>
        <w:ind w:left="2880" w:hanging="360"/>
      </w:pPr>
      <w:rPr>
        <w:rFonts w:ascii="Symbol" w:hAnsi="Symbol" w:cs="Symbol" w:hint="default"/>
      </w:rPr>
    </w:lvl>
    <w:lvl w:ilvl="4" w:tplc="B65C6A80">
      <w:start w:val="1"/>
      <w:numFmt w:val="bullet"/>
      <w:lvlText w:val="o"/>
      <w:lvlJc w:val="left"/>
      <w:pPr>
        <w:ind w:left="3600" w:hanging="360"/>
      </w:pPr>
      <w:rPr>
        <w:rFonts w:ascii="Courier New" w:hAnsi="Courier New" w:cs="Courier New" w:hint="default"/>
      </w:rPr>
    </w:lvl>
    <w:lvl w:ilvl="5" w:tplc="14F08B44">
      <w:start w:val="1"/>
      <w:numFmt w:val="bullet"/>
      <w:lvlText w:val=""/>
      <w:lvlJc w:val="left"/>
      <w:pPr>
        <w:ind w:left="4320" w:hanging="360"/>
      </w:pPr>
      <w:rPr>
        <w:rFonts w:ascii="Wingdings" w:hAnsi="Wingdings" w:cs="Wingdings" w:hint="default"/>
      </w:rPr>
    </w:lvl>
    <w:lvl w:ilvl="6" w:tplc="21460432">
      <w:start w:val="1"/>
      <w:numFmt w:val="bullet"/>
      <w:lvlText w:val=""/>
      <w:lvlJc w:val="left"/>
      <w:pPr>
        <w:ind w:left="5040" w:hanging="360"/>
      </w:pPr>
      <w:rPr>
        <w:rFonts w:ascii="Symbol" w:hAnsi="Symbol" w:cs="Symbol" w:hint="default"/>
      </w:rPr>
    </w:lvl>
    <w:lvl w:ilvl="7" w:tplc="67E41878">
      <w:start w:val="1"/>
      <w:numFmt w:val="bullet"/>
      <w:lvlText w:val="o"/>
      <w:lvlJc w:val="left"/>
      <w:pPr>
        <w:ind w:left="5760" w:hanging="360"/>
      </w:pPr>
      <w:rPr>
        <w:rFonts w:ascii="Courier New" w:hAnsi="Courier New" w:cs="Courier New" w:hint="default"/>
      </w:rPr>
    </w:lvl>
    <w:lvl w:ilvl="8" w:tplc="10D63DE6">
      <w:start w:val="1"/>
      <w:numFmt w:val="bullet"/>
      <w:lvlText w:val=""/>
      <w:lvlJc w:val="left"/>
      <w:pPr>
        <w:ind w:left="6480" w:hanging="360"/>
      </w:pPr>
      <w:rPr>
        <w:rFonts w:ascii="Wingdings" w:hAnsi="Wingdings" w:cs="Wingdings" w:hint="default"/>
      </w:rPr>
    </w:lvl>
  </w:abstractNum>
  <w:abstractNum w:abstractNumId="10" w15:restartNumberingAfterBreak="0">
    <w:nsid w:val="2EB169B6"/>
    <w:multiLevelType w:val="hybridMultilevel"/>
    <w:tmpl w:val="9118CE28"/>
    <w:lvl w:ilvl="0" w:tplc="8AEAA95A">
      <w:start w:val="1"/>
      <w:numFmt w:val="decimal"/>
      <w:lvlText w:val="%1."/>
      <w:lvlJc w:val="left"/>
      <w:pPr>
        <w:ind w:left="720" w:hanging="360"/>
      </w:pPr>
      <w:rPr>
        <w:rFonts w:ascii="Arial" w:hAnsi="Arial" w:cs="Arial" w:hint="default"/>
        <w:sz w:val="18"/>
        <w:szCs w:val="18"/>
      </w:rPr>
    </w:lvl>
    <w:lvl w:ilvl="1" w:tplc="570E0D1E">
      <w:start w:val="1"/>
      <w:numFmt w:val="decimal"/>
      <w:lvlText w:val="%2."/>
      <w:lvlJc w:val="left"/>
      <w:pPr>
        <w:ind w:left="1440" w:hanging="360"/>
      </w:pPr>
    </w:lvl>
    <w:lvl w:ilvl="2" w:tplc="A328D47E">
      <w:start w:val="1"/>
      <w:numFmt w:val="decimal"/>
      <w:lvlText w:val="%3."/>
      <w:lvlJc w:val="left"/>
      <w:pPr>
        <w:ind w:left="2160" w:hanging="360"/>
      </w:pPr>
    </w:lvl>
    <w:lvl w:ilvl="3" w:tplc="9538176E">
      <w:start w:val="1"/>
      <w:numFmt w:val="decimal"/>
      <w:lvlText w:val="%4."/>
      <w:lvlJc w:val="left"/>
      <w:pPr>
        <w:ind w:left="2880" w:hanging="360"/>
      </w:pPr>
    </w:lvl>
    <w:lvl w:ilvl="4" w:tplc="175EEB4E">
      <w:start w:val="1"/>
      <w:numFmt w:val="decimal"/>
      <w:lvlText w:val="%5."/>
      <w:lvlJc w:val="left"/>
      <w:pPr>
        <w:ind w:left="3600" w:hanging="360"/>
      </w:pPr>
    </w:lvl>
    <w:lvl w:ilvl="5" w:tplc="91B2D30E">
      <w:start w:val="1"/>
      <w:numFmt w:val="decimal"/>
      <w:lvlText w:val="%6."/>
      <w:lvlJc w:val="left"/>
      <w:pPr>
        <w:ind w:left="4320" w:hanging="360"/>
      </w:pPr>
    </w:lvl>
    <w:lvl w:ilvl="6" w:tplc="3BEE8CA6">
      <w:start w:val="1"/>
      <w:numFmt w:val="decimal"/>
      <w:lvlText w:val="%7."/>
      <w:lvlJc w:val="left"/>
      <w:pPr>
        <w:ind w:left="5040" w:hanging="360"/>
      </w:pPr>
    </w:lvl>
    <w:lvl w:ilvl="7" w:tplc="248A190C">
      <w:start w:val="1"/>
      <w:numFmt w:val="decimal"/>
      <w:lvlText w:val="%8."/>
      <w:lvlJc w:val="left"/>
      <w:pPr>
        <w:ind w:left="5760" w:hanging="360"/>
      </w:pPr>
    </w:lvl>
    <w:lvl w:ilvl="8" w:tplc="2D8A4B7E">
      <w:start w:val="1"/>
      <w:numFmt w:val="decimal"/>
      <w:lvlText w:val="%9."/>
      <w:lvlJc w:val="left"/>
      <w:pPr>
        <w:ind w:left="6480" w:hanging="360"/>
      </w:pPr>
    </w:lvl>
  </w:abstractNum>
  <w:abstractNum w:abstractNumId="11"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3F696B"/>
    <w:multiLevelType w:val="hybridMultilevel"/>
    <w:tmpl w:val="F33E5D08"/>
    <w:lvl w:ilvl="0" w:tplc="502C3DFC">
      <w:start w:val="1"/>
      <w:numFmt w:val="bullet"/>
      <w:lvlText w:val=""/>
      <w:lvlJc w:val="left"/>
      <w:pPr>
        <w:ind w:left="720" w:hanging="360"/>
      </w:pPr>
      <w:rPr>
        <w:rFonts w:ascii="Symbol" w:hAnsi="Symbol" w:cs="Symbol" w:hint="default"/>
        <w:sz w:val="18"/>
        <w:szCs w:val="18"/>
      </w:rPr>
    </w:lvl>
    <w:lvl w:ilvl="1" w:tplc="79EAA9FA">
      <w:start w:val="1"/>
      <w:numFmt w:val="bullet"/>
      <w:lvlText w:val="o"/>
      <w:lvlJc w:val="left"/>
      <w:pPr>
        <w:ind w:left="1440" w:hanging="360"/>
      </w:pPr>
      <w:rPr>
        <w:rFonts w:ascii="Courier New" w:hAnsi="Courier New" w:cs="Courier New" w:hint="default"/>
      </w:rPr>
    </w:lvl>
    <w:lvl w:ilvl="2" w:tplc="73A039CC">
      <w:start w:val="1"/>
      <w:numFmt w:val="bullet"/>
      <w:lvlText w:val=""/>
      <w:lvlJc w:val="left"/>
      <w:pPr>
        <w:ind w:left="2160" w:hanging="360"/>
      </w:pPr>
      <w:rPr>
        <w:rFonts w:ascii="Wingdings" w:hAnsi="Wingdings" w:cs="Wingdings" w:hint="default"/>
      </w:rPr>
    </w:lvl>
    <w:lvl w:ilvl="3" w:tplc="CF20A31E">
      <w:start w:val="1"/>
      <w:numFmt w:val="bullet"/>
      <w:lvlText w:val=""/>
      <w:lvlJc w:val="left"/>
      <w:pPr>
        <w:ind w:left="2880" w:hanging="360"/>
      </w:pPr>
      <w:rPr>
        <w:rFonts w:ascii="Symbol" w:hAnsi="Symbol" w:cs="Symbol" w:hint="default"/>
      </w:rPr>
    </w:lvl>
    <w:lvl w:ilvl="4" w:tplc="3DFA28C4">
      <w:start w:val="1"/>
      <w:numFmt w:val="bullet"/>
      <w:lvlText w:val="o"/>
      <w:lvlJc w:val="left"/>
      <w:pPr>
        <w:ind w:left="3600" w:hanging="360"/>
      </w:pPr>
      <w:rPr>
        <w:rFonts w:ascii="Courier New" w:hAnsi="Courier New" w:cs="Courier New" w:hint="default"/>
      </w:rPr>
    </w:lvl>
    <w:lvl w:ilvl="5" w:tplc="4DAACB0A">
      <w:start w:val="1"/>
      <w:numFmt w:val="bullet"/>
      <w:lvlText w:val=""/>
      <w:lvlJc w:val="left"/>
      <w:pPr>
        <w:ind w:left="4320" w:hanging="360"/>
      </w:pPr>
      <w:rPr>
        <w:rFonts w:ascii="Wingdings" w:hAnsi="Wingdings" w:cs="Wingdings" w:hint="default"/>
      </w:rPr>
    </w:lvl>
    <w:lvl w:ilvl="6" w:tplc="E2A8CC92">
      <w:start w:val="1"/>
      <w:numFmt w:val="bullet"/>
      <w:lvlText w:val=""/>
      <w:lvlJc w:val="left"/>
      <w:pPr>
        <w:ind w:left="5040" w:hanging="360"/>
      </w:pPr>
      <w:rPr>
        <w:rFonts w:ascii="Symbol" w:hAnsi="Symbol" w:cs="Symbol" w:hint="default"/>
      </w:rPr>
    </w:lvl>
    <w:lvl w:ilvl="7" w:tplc="98883236">
      <w:start w:val="1"/>
      <w:numFmt w:val="bullet"/>
      <w:lvlText w:val="o"/>
      <w:lvlJc w:val="left"/>
      <w:pPr>
        <w:ind w:left="5760" w:hanging="360"/>
      </w:pPr>
      <w:rPr>
        <w:rFonts w:ascii="Courier New" w:hAnsi="Courier New" w:cs="Courier New" w:hint="default"/>
      </w:rPr>
    </w:lvl>
    <w:lvl w:ilvl="8" w:tplc="9856B37A">
      <w:start w:val="1"/>
      <w:numFmt w:val="bullet"/>
      <w:lvlText w:val=""/>
      <w:lvlJc w:val="left"/>
      <w:pPr>
        <w:ind w:left="6480" w:hanging="360"/>
      </w:pPr>
      <w:rPr>
        <w:rFonts w:ascii="Wingdings" w:hAnsi="Wingdings" w:cs="Wingdings" w:hint="default"/>
      </w:rPr>
    </w:lvl>
  </w:abstractNum>
  <w:abstractNum w:abstractNumId="13" w15:restartNumberingAfterBreak="0">
    <w:nsid w:val="36A048AB"/>
    <w:multiLevelType w:val="hybridMultilevel"/>
    <w:tmpl w:val="F4CE4A08"/>
    <w:lvl w:ilvl="0" w:tplc="A95808E6">
      <w:start w:val="1"/>
      <w:numFmt w:val="bullet"/>
      <w:lvlText w:val=""/>
      <w:lvlJc w:val="left"/>
      <w:pPr>
        <w:ind w:left="720" w:hanging="360"/>
      </w:pPr>
      <w:rPr>
        <w:rFonts w:ascii="Symbol" w:hAnsi="Symbol" w:cs="Symbol" w:hint="default"/>
        <w:sz w:val="18"/>
        <w:szCs w:val="18"/>
      </w:rPr>
    </w:lvl>
    <w:lvl w:ilvl="1" w:tplc="D5361102">
      <w:start w:val="1"/>
      <w:numFmt w:val="bullet"/>
      <w:lvlText w:val="o"/>
      <w:lvlJc w:val="left"/>
      <w:pPr>
        <w:ind w:left="1440" w:hanging="360"/>
      </w:pPr>
      <w:rPr>
        <w:rFonts w:ascii="Courier New" w:hAnsi="Courier New" w:cs="Courier New" w:hint="default"/>
      </w:rPr>
    </w:lvl>
    <w:lvl w:ilvl="2" w:tplc="BDA0209A">
      <w:start w:val="1"/>
      <w:numFmt w:val="bullet"/>
      <w:lvlText w:val=""/>
      <w:lvlJc w:val="left"/>
      <w:pPr>
        <w:ind w:left="2160" w:hanging="360"/>
      </w:pPr>
      <w:rPr>
        <w:rFonts w:ascii="Wingdings" w:hAnsi="Wingdings" w:cs="Wingdings" w:hint="default"/>
      </w:rPr>
    </w:lvl>
    <w:lvl w:ilvl="3" w:tplc="08B2E602">
      <w:start w:val="1"/>
      <w:numFmt w:val="bullet"/>
      <w:lvlText w:val=""/>
      <w:lvlJc w:val="left"/>
      <w:pPr>
        <w:ind w:left="2880" w:hanging="360"/>
      </w:pPr>
      <w:rPr>
        <w:rFonts w:ascii="Symbol" w:hAnsi="Symbol" w:cs="Symbol" w:hint="default"/>
      </w:rPr>
    </w:lvl>
    <w:lvl w:ilvl="4" w:tplc="6A9C5F8A">
      <w:start w:val="1"/>
      <w:numFmt w:val="bullet"/>
      <w:lvlText w:val="o"/>
      <w:lvlJc w:val="left"/>
      <w:pPr>
        <w:ind w:left="3600" w:hanging="360"/>
      </w:pPr>
      <w:rPr>
        <w:rFonts w:ascii="Courier New" w:hAnsi="Courier New" w:cs="Courier New" w:hint="default"/>
      </w:rPr>
    </w:lvl>
    <w:lvl w:ilvl="5" w:tplc="AAF89712">
      <w:start w:val="1"/>
      <w:numFmt w:val="bullet"/>
      <w:lvlText w:val=""/>
      <w:lvlJc w:val="left"/>
      <w:pPr>
        <w:ind w:left="4320" w:hanging="360"/>
      </w:pPr>
      <w:rPr>
        <w:rFonts w:ascii="Wingdings" w:hAnsi="Wingdings" w:cs="Wingdings" w:hint="default"/>
      </w:rPr>
    </w:lvl>
    <w:lvl w:ilvl="6" w:tplc="FB941666">
      <w:start w:val="1"/>
      <w:numFmt w:val="bullet"/>
      <w:lvlText w:val=""/>
      <w:lvlJc w:val="left"/>
      <w:pPr>
        <w:ind w:left="5040" w:hanging="360"/>
      </w:pPr>
      <w:rPr>
        <w:rFonts w:ascii="Symbol" w:hAnsi="Symbol" w:cs="Symbol" w:hint="default"/>
      </w:rPr>
    </w:lvl>
    <w:lvl w:ilvl="7" w:tplc="9C08666E">
      <w:start w:val="1"/>
      <w:numFmt w:val="bullet"/>
      <w:lvlText w:val="o"/>
      <w:lvlJc w:val="left"/>
      <w:pPr>
        <w:ind w:left="5760" w:hanging="360"/>
      </w:pPr>
      <w:rPr>
        <w:rFonts w:ascii="Courier New" w:hAnsi="Courier New" w:cs="Courier New" w:hint="default"/>
      </w:rPr>
    </w:lvl>
    <w:lvl w:ilvl="8" w:tplc="181C4190">
      <w:start w:val="1"/>
      <w:numFmt w:val="bullet"/>
      <w:lvlText w:val=""/>
      <w:lvlJc w:val="left"/>
      <w:pPr>
        <w:ind w:left="6480" w:hanging="360"/>
      </w:pPr>
      <w:rPr>
        <w:rFonts w:ascii="Wingdings" w:hAnsi="Wingdings" w:cs="Wingdings" w:hint="default"/>
      </w:rPr>
    </w:lvl>
  </w:abstractNum>
  <w:abstractNum w:abstractNumId="14" w15:restartNumberingAfterBreak="0">
    <w:nsid w:val="3FA26DE2"/>
    <w:multiLevelType w:val="hybridMultilevel"/>
    <w:tmpl w:val="77E4EDAC"/>
    <w:lvl w:ilvl="0" w:tplc="99EC7924">
      <w:start w:val="1"/>
      <w:numFmt w:val="bullet"/>
      <w:lvlText w:val=""/>
      <w:lvlJc w:val="left"/>
      <w:pPr>
        <w:ind w:left="720" w:hanging="360"/>
      </w:pPr>
      <w:rPr>
        <w:rFonts w:ascii="Symbol" w:hAnsi="Symbol" w:cs="Symbol" w:hint="default"/>
        <w:sz w:val="18"/>
        <w:szCs w:val="18"/>
      </w:rPr>
    </w:lvl>
    <w:lvl w:ilvl="1" w:tplc="F3B06C60">
      <w:start w:val="1"/>
      <w:numFmt w:val="bullet"/>
      <w:lvlText w:val="o"/>
      <w:lvlJc w:val="left"/>
      <w:pPr>
        <w:ind w:left="1440" w:hanging="360"/>
      </w:pPr>
      <w:rPr>
        <w:rFonts w:ascii="Courier New" w:hAnsi="Courier New" w:cs="Courier New" w:hint="default"/>
      </w:rPr>
    </w:lvl>
    <w:lvl w:ilvl="2" w:tplc="228A7A3E">
      <w:start w:val="1"/>
      <w:numFmt w:val="bullet"/>
      <w:lvlText w:val=""/>
      <w:lvlJc w:val="left"/>
      <w:pPr>
        <w:ind w:left="2160" w:hanging="360"/>
      </w:pPr>
      <w:rPr>
        <w:rFonts w:ascii="Wingdings" w:hAnsi="Wingdings" w:cs="Wingdings" w:hint="default"/>
      </w:rPr>
    </w:lvl>
    <w:lvl w:ilvl="3" w:tplc="12688A46">
      <w:start w:val="1"/>
      <w:numFmt w:val="bullet"/>
      <w:lvlText w:val=""/>
      <w:lvlJc w:val="left"/>
      <w:pPr>
        <w:ind w:left="2880" w:hanging="360"/>
      </w:pPr>
      <w:rPr>
        <w:rFonts w:ascii="Symbol" w:hAnsi="Symbol" w:cs="Symbol" w:hint="default"/>
      </w:rPr>
    </w:lvl>
    <w:lvl w:ilvl="4" w:tplc="41966344">
      <w:start w:val="1"/>
      <w:numFmt w:val="bullet"/>
      <w:lvlText w:val="o"/>
      <w:lvlJc w:val="left"/>
      <w:pPr>
        <w:ind w:left="3600" w:hanging="360"/>
      </w:pPr>
      <w:rPr>
        <w:rFonts w:ascii="Courier New" w:hAnsi="Courier New" w:cs="Courier New" w:hint="default"/>
      </w:rPr>
    </w:lvl>
    <w:lvl w:ilvl="5" w:tplc="8E722CE6">
      <w:start w:val="1"/>
      <w:numFmt w:val="bullet"/>
      <w:lvlText w:val=""/>
      <w:lvlJc w:val="left"/>
      <w:pPr>
        <w:ind w:left="4320" w:hanging="360"/>
      </w:pPr>
      <w:rPr>
        <w:rFonts w:ascii="Wingdings" w:hAnsi="Wingdings" w:cs="Wingdings" w:hint="default"/>
      </w:rPr>
    </w:lvl>
    <w:lvl w:ilvl="6" w:tplc="C60E879C">
      <w:start w:val="1"/>
      <w:numFmt w:val="bullet"/>
      <w:lvlText w:val=""/>
      <w:lvlJc w:val="left"/>
      <w:pPr>
        <w:ind w:left="5040" w:hanging="360"/>
      </w:pPr>
      <w:rPr>
        <w:rFonts w:ascii="Symbol" w:hAnsi="Symbol" w:cs="Symbol" w:hint="default"/>
      </w:rPr>
    </w:lvl>
    <w:lvl w:ilvl="7" w:tplc="FD7E7B18">
      <w:start w:val="1"/>
      <w:numFmt w:val="bullet"/>
      <w:lvlText w:val="o"/>
      <w:lvlJc w:val="left"/>
      <w:pPr>
        <w:ind w:left="5760" w:hanging="360"/>
      </w:pPr>
      <w:rPr>
        <w:rFonts w:ascii="Courier New" w:hAnsi="Courier New" w:cs="Courier New" w:hint="default"/>
      </w:rPr>
    </w:lvl>
    <w:lvl w:ilvl="8" w:tplc="B1DCF588">
      <w:start w:val="1"/>
      <w:numFmt w:val="bullet"/>
      <w:lvlText w:val=""/>
      <w:lvlJc w:val="left"/>
      <w:pPr>
        <w:ind w:left="6480" w:hanging="360"/>
      </w:pPr>
      <w:rPr>
        <w:rFonts w:ascii="Wingdings" w:hAnsi="Wingdings" w:cs="Wingdings" w:hint="default"/>
      </w:rPr>
    </w:lvl>
  </w:abstractNum>
  <w:abstractNum w:abstractNumId="15" w15:restartNumberingAfterBreak="0">
    <w:nsid w:val="43D4665C"/>
    <w:multiLevelType w:val="hybridMultilevel"/>
    <w:tmpl w:val="6D6A0198"/>
    <w:lvl w:ilvl="0" w:tplc="7744F5EC">
      <w:start w:val="1"/>
      <w:numFmt w:val="bullet"/>
      <w:lvlText w:val=""/>
      <w:lvlJc w:val="left"/>
      <w:pPr>
        <w:ind w:left="720" w:hanging="360"/>
      </w:pPr>
      <w:rPr>
        <w:rFonts w:ascii="Symbol" w:hAnsi="Symbol" w:cs="Symbol" w:hint="default"/>
        <w:sz w:val="18"/>
        <w:szCs w:val="18"/>
      </w:rPr>
    </w:lvl>
    <w:lvl w:ilvl="1" w:tplc="27343B38">
      <w:start w:val="1"/>
      <w:numFmt w:val="bullet"/>
      <w:lvlText w:val="o"/>
      <w:lvlJc w:val="left"/>
      <w:pPr>
        <w:ind w:left="1440" w:hanging="360"/>
      </w:pPr>
      <w:rPr>
        <w:rFonts w:ascii="Courier New" w:hAnsi="Courier New" w:cs="Courier New" w:hint="default"/>
      </w:rPr>
    </w:lvl>
    <w:lvl w:ilvl="2" w:tplc="261C5CDE">
      <w:start w:val="1"/>
      <w:numFmt w:val="bullet"/>
      <w:lvlText w:val=""/>
      <w:lvlJc w:val="left"/>
      <w:pPr>
        <w:ind w:left="2160" w:hanging="360"/>
      </w:pPr>
      <w:rPr>
        <w:rFonts w:ascii="Wingdings" w:hAnsi="Wingdings" w:cs="Wingdings" w:hint="default"/>
      </w:rPr>
    </w:lvl>
    <w:lvl w:ilvl="3" w:tplc="424231CE">
      <w:start w:val="1"/>
      <w:numFmt w:val="bullet"/>
      <w:lvlText w:val=""/>
      <w:lvlJc w:val="left"/>
      <w:pPr>
        <w:ind w:left="2880" w:hanging="360"/>
      </w:pPr>
      <w:rPr>
        <w:rFonts w:ascii="Symbol" w:hAnsi="Symbol" w:cs="Symbol" w:hint="default"/>
      </w:rPr>
    </w:lvl>
    <w:lvl w:ilvl="4" w:tplc="F408969A">
      <w:start w:val="1"/>
      <w:numFmt w:val="bullet"/>
      <w:lvlText w:val="o"/>
      <w:lvlJc w:val="left"/>
      <w:pPr>
        <w:ind w:left="3600" w:hanging="360"/>
      </w:pPr>
      <w:rPr>
        <w:rFonts w:ascii="Courier New" w:hAnsi="Courier New" w:cs="Courier New" w:hint="default"/>
      </w:rPr>
    </w:lvl>
    <w:lvl w:ilvl="5" w:tplc="009E258E">
      <w:start w:val="1"/>
      <w:numFmt w:val="bullet"/>
      <w:lvlText w:val=""/>
      <w:lvlJc w:val="left"/>
      <w:pPr>
        <w:ind w:left="4320" w:hanging="360"/>
      </w:pPr>
      <w:rPr>
        <w:rFonts w:ascii="Wingdings" w:hAnsi="Wingdings" w:cs="Wingdings" w:hint="default"/>
      </w:rPr>
    </w:lvl>
    <w:lvl w:ilvl="6" w:tplc="10D052A2">
      <w:start w:val="1"/>
      <w:numFmt w:val="bullet"/>
      <w:lvlText w:val=""/>
      <w:lvlJc w:val="left"/>
      <w:pPr>
        <w:ind w:left="5040" w:hanging="360"/>
      </w:pPr>
      <w:rPr>
        <w:rFonts w:ascii="Symbol" w:hAnsi="Symbol" w:cs="Symbol" w:hint="default"/>
      </w:rPr>
    </w:lvl>
    <w:lvl w:ilvl="7" w:tplc="82C44054">
      <w:start w:val="1"/>
      <w:numFmt w:val="bullet"/>
      <w:lvlText w:val="o"/>
      <w:lvlJc w:val="left"/>
      <w:pPr>
        <w:ind w:left="5760" w:hanging="360"/>
      </w:pPr>
      <w:rPr>
        <w:rFonts w:ascii="Courier New" w:hAnsi="Courier New" w:cs="Courier New" w:hint="default"/>
      </w:rPr>
    </w:lvl>
    <w:lvl w:ilvl="8" w:tplc="46A6CDE8">
      <w:start w:val="1"/>
      <w:numFmt w:val="bullet"/>
      <w:lvlText w:val=""/>
      <w:lvlJc w:val="left"/>
      <w:pPr>
        <w:ind w:left="6480" w:hanging="360"/>
      </w:pPr>
      <w:rPr>
        <w:rFonts w:ascii="Wingdings" w:hAnsi="Wingdings" w:cs="Wingdings" w:hint="default"/>
      </w:rPr>
    </w:lvl>
  </w:abstractNum>
  <w:abstractNum w:abstractNumId="16" w15:restartNumberingAfterBreak="0">
    <w:nsid w:val="4DA569CA"/>
    <w:multiLevelType w:val="hybridMultilevel"/>
    <w:tmpl w:val="9488C1CA"/>
    <w:lvl w:ilvl="0" w:tplc="F280C9E4">
      <w:start w:val="1"/>
      <w:numFmt w:val="bullet"/>
      <w:lvlText w:val=""/>
      <w:lvlJc w:val="left"/>
      <w:pPr>
        <w:ind w:left="720" w:hanging="360"/>
      </w:pPr>
      <w:rPr>
        <w:rFonts w:ascii="Symbol" w:hAnsi="Symbol" w:cs="Symbol" w:hint="default"/>
        <w:sz w:val="18"/>
        <w:szCs w:val="18"/>
      </w:rPr>
    </w:lvl>
    <w:lvl w:ilvl="1" w:tplc="C960E662">
      <w:start w:val="1"/>
      <w:numFmt w:val="bullet"/>
      <w:lvlText w:val="o"/>
      <w:lvlJc w:val="left"/>
      <w:pPr>
        <w:ind w:left="1440" w:hanging="360"/>
      </w:pPr>
      <w:rPr>
        <w:rFonts w:ascii="Courier New" w:hAnsi="Courier New" w:cs="Courier New" w:hint="default"/>
      </w:rPr>
    </w:lvl>
    <w:lvl w:ilvl="2" w:tplc="FCFC0250">
      <w:start w:val="1"/>
      <w:numFmt w:val="bullet"/>
      <w:lvlText w:val=""/>
      <w:lvlJc w:val="left"/>
      <w:pPr>
        <w:ind w:left="2160" w:hanging="360"/>
      </w:pPr>
      <w:rPr>
        <w:rFonts w:ascii="Wingdings" w:hAnsi="Wingdings" w:cs="Wingdings" w:hint="default"/>
      </w:rPr>
    </w:lvl>
    <w:lvl w:ilvl="3" w:tplc="097AEB3A">
      <w:start w:val="1"/>
      <w:numFmt w:val="bullet"/>
      <w:lvlText w:val=""/>
      <w:lvlJc w:val="left"/>
      <w:pPr>
        <w:ind w:left="2880" w:hanging="360"/>
      </w:pPr>
      <w:rPr>
        <w:rFonts w:ascii="Symbol" w:hAnsi="Symbol" w:cs="Symbol" w:hint="default"/>
      </w:rPr>
    </w:lvl>
    <w:lvl w:ilvl="4" w:tplc="B6324A72">
      <w:start w:val="1"/>
      <w:numFmt w:val="bullet"/>
      <w:lvlText w:val="o"/>
      <w:lvlJc w:val="left"/>
      <w:pPr>
        <w:ind w:left="3600" w:hanging="360"/>
      </w:pPr>
      <w:rPr>
        <w:rFonts w:ascii="Courier New" w:hAnsi="Courier New" w:cs="Courier New" w:hint="default"/>
      </w:rPr>
    </w:lvl>
    <w:lvl w:ilvl="5" w:tplc="538A5998">
      <w:start w:val="1"/>
      <w:numFmt w:val="bullet"/>
      <w:lvlText w:val=""/>
      <w:lvlJc w:val="left"/>
      <w:pPr>
        <w:ind w:left="4320" w:hanging="360"/>
      </w:pPr>
      <w:rPr>
        <w:rFonts w:ascii="Wingdings" w:hAnsi="Wingdings" w:cs="Wingdings" w:hint="default"/>
      </w:rPr>
    </w:lvl>
    <w:lvl w:ilvl="6" w:tplc="B67EB2A4">
      <w:start w:val="1"/>
      <w:numFmt w:val="bullet"/>
      <w:lvlText w:val=""/>
      <w:lvlJc w:val="left"/>
      <w:pPr>
        <w:ind w:left="5040" w:hanging="360"/>
      </w:pPr>
      <w:rPr>
        <w:rFonts w:ascii="Symbol" w:hAnsi="Symbol" w:cs="Symbol" w:hint="default"/>
      </w:rPr>
    </w:lvl>
    <w:lvl w:ilvl="7" w:tplc="AADAEE34">
      <w:start w:val="1"/>
      <w:numFmt w:val="bullet"/>
      <w:lvlText w:val="o"/>
      <w:lvlJc w:val="left"/>
      <w:pPr>
        <w:ind w:left="5760" w:hanging="360"/>
      </w:pPr>
      <w:rPr>
        <w:rFonts w:ascii="Courier New" w:hAnsi="Courier New" w:cs="Courier New" w:hint="default"/>
      </w:rPr>
    </w:lvl>
    <w:lvl w:ilvl="8" w:tplc="DC8C688A">
      <w:start w:val="1"/>
      <w:numFmt w:val="bullet"/>
      <w:lvlText w:val=""/>
      <w:lvlJc w:val="left"/>
      <w:pPr>
        <w:ind w:left="6480" w:hanging="360"/>
      </w:pPr>
      <w:rPr>
        <w:rFonts w:ascii="Wingdings" w:hAnsi="Wingdings" w:cs="Wingdings" w:hint="default"/>
      </w:rPr>
    </w:lvl>
  </w:abstractNum>
  <w:abstractNum w:abstractNumId="1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FA356BB"/>
    <w:multiLevelType w:val="hybridMultilevel"/>
    <w:tmpl w:val="331C45EE"/>
    <w:lvl w:ilvl="0" w:tplc="31FAB732">
      <w:start w:val="1"/>
      <w:numFmt w:val="bullet"/>
      <w:lvlText w:val=""/>
      <w:lvlJc w:val="left"/>
      <w:pPr>
        <w:ind w:left="720" w:hanging="360"/>
      </w:pPr>
      <w:rPr>
        <w:rFonts w:ascii="Symbol" w:hAnsi="Symbol" w:cs="Symbol" w:hint="default"/>
        <w:sz w:val="18"/>
        <w:szCs w:val="18"/>
      </w:rPr>
    </w:lvl>
    <w:lvl w:ilvl="1" w:tplc="748A6428">
      <w:start w:val="1"/>
      <w:numFmt w:val="bullet"/>
      <w:lvlText w:val="o"/>
      <w:lvlJc w:val="left"/>
      <w:pPr>
        <w:ind w:left="1440" w:hanging="360"/>
      </w:pPr>
      <w:rPr>
        <w:rFonts w:ascii="Courier New" w:hAnsi="Courier New" w:cs="Courier New" w:hint="default"/>
      </w:rPr>
    </w:lvl>
    <w:lvl w:ilvl="2" w:tplc="A6E634E4">
      <w:start w:val="1"/>
      <w:numFmt w:val="bullet"/>
      <w:lvlText w:val=""/>
      <w:lvlJc w:val="left"/>
      <w:pPr>
        <w:ind w:left="2160" w:hanging="360"/>
      </w:pPr>
      <w:rPr>
        <w:rFonts w:ascii="Wingdings" w:hAnsi="Wingdings" w:cs="Wingdings" w:hint="default"/>
      </w:rPr>
    </w:lvl>
    <w:lvl w:ilvl="3" w:tplc="83CA6D2A">
      <w:start w:val="1"/>
      <w:numFmt w:val="bullet"/>
      <w:lvlText w:val=""/>
      <w:lvlJc w:val="left"/>
      <w:pPr>
        <w:ind w:left="2880" w:hanging="360"/>
      </w:pPr>
      <w:rPr>
        <w:rFonts w:ascii="Symbol" w:hAnsi="Symbol" w:cs="Symbol" w:hint="default"/>
      </w:rPr>
    </w:lvl>
    <w:lvl w:ilvl="4" w:tplc="645C88E0">
      <w:start w:val="1"/>
      <w:numFmt w:val="bullet"/>
      <w:lvlText w:val="o"/>
      <w:lvlJc w:val="left"/>
      <w:pPr>
        <w:ind w:left="3600" w:hanging="360"/>
      </w:pPr>
      <w:rPr>
        <w:rFonts w:ascii="Courier New" w:hAnsi="Courier New" w:cs="Courier New" w:hint="default"/>
      </w:rPr>
    </w:lvl>
    <w:lvl w:ilvl="5" w:tplc="920E8EC0">
      <w:start w:val="1"/>
      <w:numFmt w:val="bullet"/>
      <w:lvlText w:val=""/>
      <w:lvlJc w:val="left"/>
      <w:pPr>
        <w:ind w:left="4320" w:hanging="360"/>
      </w:pPr>
      <w:rPr>
        <w:rFonts w:ascii="Wingdings" w:hAnsi="Wingdings" w:cs="Wingdings" w:hint="default"/>
      </w:rPr>
    </w:lvl>
    <w:lvl w:ilvl="6" w:tplc="E252FA10">
      <w:start w:val="1"/>
      <w:numFmt w:val="bullet"/>
      <w:lvlText w:val=""/>
      <w:lvlJc w:val="left"/>
      <w:pPr>
        <w:ind w:left="5040" w:hanging="360"/>
      </w:pPr>
      <w:rPr>
        <w:rFonts w:ascii="Symbol" w:hAnsi="Symbol" w:cs="Symbol" w:hint="default"/>
      </w:rPr>
    </w:lvl>
    <w:lvl w:ilvl="7" w:tplc="F0242F6A">
      <w:start w:val="1"/>
      <w:numFmt w:val="bullet"/>
      <w:lvlText w:val="o"/>
      <w:lvlJc w:val="left"/>
      <w:pPr>
        <w:ind w:left="5760" w:hanging="360"/>
      </w:pPr>
      <w:rPr>
        <w:rFonts w:ascii="Courier New" w:hAnsi="Courier New" w:cs="Courier New" w:hint="default"/>
      </w:rPr>
    </w:lvl>
    <w:lvl w:ilvl="8" w:tplc="3E34BAC4">
      <w:start w:val="1"/>
      <w:numFmt w:val="bullet"/>
      <w:lvlText w:val=""/>
      <w:lvlJc w:val="left"/>
      <w:pPr>
        <w:ind w:left="6480" w:hanging="360"/>
      </w:pPr>
      <w:rPr>
        <w:rFonts w:ascii="Wingdings" w:hAnsi="Wingdings" w:cs="Wingdings" w:hint="default"/>
      </w:rPr>
    </w:lvl>
  </w:abstractNum>
  <w:abstractNum w:abstractNumId="1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5A017FE"/>
    <w:multiLevelType w:val="hybridMultilevel"/>
    <w:tmpl w:val="500C44BA"/>
    <w:lvl w:ilvl="0" w:tplc="EBD8435E">
      <w:start w:val="1"/>
      <w:numFmt w:val="bullet"/>
      <w:lvlText w:val=""/>
      <w:lvlJc w:val="left"/>
      <w:pPr>
        <w:ind w:left="720" w:hanging="360"/>
      </w:pPr>
      <w:rPr>
        <w:rFonts w:ascii="Symbol" w:hAnsi="Symbol" w:cs="Symbol" w:hint="default"/>
        <w:sz w:val="24"/>
        <w:szCs w:val="24"/>
      </w:rPr>
    </w:lvl>
    <w:lvl w:ilvl="1" w:tplc="FE7A23EA">
      <w:start w:val="1"/>
      <w:numFmt w:val="bullet"/>
      <w:lvlText w:val="o"/>
      <w:lvlJc w:val="left"/>
      <w:pPr>
        <w:ind w:left="1440" w:hanging="360"/>
      </w:pPr>
      <w:rPr>
        <w:rFonts w:ascii="Courier New" w:hAnsi="Courier New" w:cs="Courier New" w:hint="default"/>
      </w:rPr>
    </w:lvl>
    <w:lvl w:ilvl="2" w:tplc="25CC864C">
      <w:start w:val="1"/>
      <w:numFmt w:val="bullet"/>
      <w:lvlText w:val=""/>
      <w:lvlJc w:val="left"/>
      <w:pPr>
        <w:ind w:left="2160" w:hanging="360"/>
      </w:pPr>
      <w:rPr>
        <w:rFonts w:ascii="Wingdings" w:hAnsi="Wingdings" w:cs="Wingdings" w:hint="default"/>
      </w:rPr>
    </w:lvl>
    <w:lvl w:ilvl="3" w:tplc="86CE3014">
      <w:start w:val="1"/>
      <w:numFmt w:val="bullet"/>
      <w:lvlText w:val=""/>
      <w:lvlJc w:val="left"/>
      <w:pPr>
        <w:ind w:left="2880" w:hanging="360"/>
      </w:pPr>
      <w:rPr>
        <w:rFonts w:ascii="Symbol" w:hAnsi="Symbol" w:cs="Symbol" w:hint="default"/>
      </w:rPr>
    </w:lvl>
    <w:lvl w:ilvl="4" w:tplc="E06405EC">
      <w:start w:val="1"/>
      <w:numFmt w:val="bullet"/>
      <w:lvlText w:val="o"/>
      <w:lvlJc w:val="left"/>
      <w:pPr>
        <w:ind w:left="3600" w:hanging="360"/>
      </w:pPr>
      <w:rPr>
        <w:rFonts w:ascii="Courier New" w:hAnsi="Courier New" w:cs="Courier New" w:hint="default"/>
      </w:rPr>
    </w:lvl>
    <w:lvl w:ilvl="5" w:tplc="9468F208">
      <w:start w:val="1"/>
      <w:numFmt w:val="bullet"/>
      <w:lvlText w:val=""/>
      <w:lvlJc w:val="left"/>
      <w:pPr>
        <w:ind w:left="4320" w:hanging="360"/>
      </w:pPr>
      <w:rPr>
        <w:rFonts w:ascii="Wingdings" w:hAnsi="Wingdings" w:cs="Wingdings" w:hint="default"/>
      </w:rPr>
    </w:lvl>
    <w:lvl w:ilvl="6" w:tplc="DE947D9C">
      <w:start w:val="1"/>
      <w:numFmt w:val="bullet"/>
      <w:lvlText w:val=""/>
      <w:lvlJc w:val="left"/>
      <w:pPr>
        <w:ind w:left="5040" w:hanging="360"/>
      </w:pPr>
      <w:rPr>
        <w:rFonts w:ascii="Symbol" w:hAnsi="Symbol" w:cs="Symbol" w:hint="default"/>
      </w:rPr>
    </w:lvl>
    <w:lvl w:ilvl="7" w:tplc="7124F076">
      <w:start w:val="1"/>
      <w:numFmt w:val="bullet"/>
      <w:lvlText w:val="o"/>
      <w:lvlJc w:val="left"/>
      <w:pPr>
        <w:ind w:left="5760" w:hanging="360"/>
      </w:pPr>
      <w:rPr>
        <w:rFonts w:ascii="Courier New" w:hAnsi="Courier New" w:cs="Courier New" w:hint="default"/>
      </w:rPr>
    </w:lvl>
    <w:lvl w:ilvl="8" w:tplc="66F646A6">
      <w:start w:val="1"/>
      <w:numFmt w:val="bullet"/>
      <w:lvlText w:val=""/>
      <w:lvlJc w:val="left"/>
      <w:pPr>
        <w:ind w:left="6480" w:hanging="360"/>
      </w:pPr>
      <w:rPr>
        <w:rFonts w:ascii="Wingdings" w:hAnsi="Wingdings" w:cs="Wingdings" w:hint="default"/>
      </w:rPr>
    </w:lvl>
  </w:abstractNum>
  <w:abstractNum w:abstractNumId="2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9A2711F"/>
    <w:multiLevelType w:val="hybridMultilevel"/>
    <w:tmpl w:val="1046BBB0"/>
    <w:lvl w:ilvl="0" w:tplc="E1FC2EE8">
      <w:start w:val="1"/>
      <w:numFmt w:val="bullet"/>
      <w:lvlText w:val=""/>
      <w:lvlJc w:val="left"/>
      <w:pPr>
        <w:ind w:left="720" w:hanging="360"/>
      </w:pPr>
      <w:rPr>
        <w:rFonts w:ascii="Symbol" w:hAnsi="Symbol" w:cs="Symbol" w:hint="default"/>
        <w:sz w:val="18"/>
        <w:szCs w:val="18"/>
      </w:rPr>
    </w:lvl>
    <w:lvl w:ilvl="1" w:tplc="F2D687F0">
      <w:start w:val="1"/>
      <w:numFmt w:val="bullet"/>
      <w:lvlText w:val="o"/>
      <w:lvlJc w:val="left"/>
      <w:pPr>
        <w:ind w:left="1440" w:hanging="360"/>
      </w:pPr>
      <w:rPr>
        <w:rFonts w:ascii="Courier New" w:hAnsi="Courier New" w:cs="Courier New" w:hint="default"/>
      </w:rPr>
    </w:lvl>
    <w:lvl w:ilvl="2" w:tplc="8D706620">
      <w:start w:val="1"/>
      <w:numFmt w:val="bullet"/>
      <w:lvlText w:val=""/>
      <w:lvlJc w:val="left"/>
      <w:pPr>
        <w:ind w:left="2160" w:hanging="360"/>
      </w:pPr>
      <w:rPr>
        <w:rFonts w:ascii="Wingdings" w:hAnsi="Wingdings" w:cs="Wingdings" w:hint="default"/>
      </w:rPr>
    </w:lvl>
    <w:lvl w:ilvl="3" w:tplc="320ECC9A">
      <w:start w:val="1"/>
      <w:numFmt w:val="bullet"/>
      <w:lvlText w:val=""/>
      <w:lvlJc w:val="left"/>
      <w:pPr>
        <w:ind w:left="2880" w:hanging="360"/>
      </w:pPr>
      <w:rPr>
        <w:rFonts w:ascii="Symbol" w:hAnsi="Symbol" w:cs="Symbol" w:hint="default"/>
      </w:rPr>
    </w:lvl>
    <w:lvl w:ilvl="4" w:tplc="AFEA4386">
      <w:start w:val="1"/>
      <w:numFmt w:val="bullet"/>
      <w:lvlText w:val="o"/>
      <w:lvlJc w:val="left"/>
      <w:pPr>
        <w:ind w:left="3600" w:hanging="360"/>
      </w:pPr>
      <w:rPr>
        <w:rFonts w:ascii="Courier New" w:hAnsi="Courier New" w:cs="Courier New" w:hint="default"/>
      </w:rPr>
    </w:lvl>
    <w:lvl w:ilvl="5" w:tplc="EB18B2D2">
      <w:start w:val="1"/>
      <w:numFmt w:val="bullet"/>
      <w:lvlText w:val=""/>
      <w:lvlJc w:val="left"/>
      <w:pPr>
        <w:ind w:left="4320" w:hanging="360"/>
      </w:pPr>
      <w:rPr>
        <w:rFonts w:ascii="Wingdings" w:hAnsi="Wingdings" w:cs="Wingdings" w:hint="default"/>
      </w:rPr>
    </w:lvl>
    <w:lvl w:ilvl="6" w:tplc="D57E0536">
      <w:start w:val="1"/>
      <w:numFmt w:val="bullet"/>
      <w:lvlText w:val=""/>
      <w:lvlJc w:val="left"/>
      <w:pPr>
        <w:ind w:left="5040" w:hanging="360"/>
      </w:pPr>
      <w:rPr>
        <w:rFonts w:ascii="Symbol" w:hAnsi="Symbol" w:cs="Symbol" w:hint="default"/>
      </w:rPr>
    </w:lvl>
    <w:lvl w:ilvl="7" w:tplc="4C34CFAE">
      <w:start w:val="1"/>
      <w:numFmt w:val="bullet"/>
      <w:lvlText w:val="o"/>
      <w:lvlJc w:val="left"/>
      <w:pPr>
        <w:ind w:left="5760" w:hanging="360"/>
      </w:pPr>
      <w:rPr>
        <w:rFonts w:ascii="Courier New" w:hAnsi="Courier New" w:cs="Courier New" w:hint="default"/>
      </w:rPr>
    </w:lvl>
    <w:lvl w:ilvl="8" w:tplc="C7524824">
      <w:start w:val="1"/>
      <w:numFmt w:val="bullet"/>
      <w:lvlText w:val=""/>
      <w:lvlJc w:val="left"/>
      <w:pPr>
        <w:ind w:left="6480" w:hanging="360"/>
      </w:pPr>
      <w:rPr>
        <w:rFonts w:ascii="Wingdings" w:hAnsi="Wingdings" w:cs="Wingdings" w:hint="default"/>
      </w:rPr>
    </w:lvl>
  </w:abstractNum>
  <w:abstractNum w:abstractNumId="24" w15:restartNumberingAfterBreak="0">
    <w:nsid w:val="5B7C5D64"/>
    <w:multiLevelType w:val="hybridMultilevel"/>
    <w:tmpl w:val="05283416"/>
    <w:lvl w:ilvl="0" w:tplc="77A690AC">
      <w:start w:val="1"/>
      <w:numFmt w:val="bullet"/>
      <w:lvlText w:val=""/>
      <w:lvlJc w:val="left"/>
      <w:pPr>
        <w:ind w:left="720" w:hanging="360"/>
      </w:pPr>
      <w:rPr>
        <w:rFonts w:ascii="Symbol" w:hAnsi="Symbol" w:cs="Symbol" w:hint="default"/>
        <w:sz w:val="18"/>
        <w:szCs w:val="18"/>
      </w:rPr>
    </w:lvl>
    <w:lvl w:ilvl="1" w:tplc="BD32E12C">
      <w:start w:val="1"/>
      <w:numFmt w:val="bullet"/>
      <w:lvlText w:val="o"/>
      <w:lvlJc w:val="left"/>
      <w:pPr>
        <w:ind w:left="1440" w:hanging="360"/>
      </w:pPr>
      <w:rPr>
        <w:rFonts w:ascii="Courier New" w:hAnsi="Courier New" w:cs="Courier New" w:hint="default"/>
      </w:rPr>
    </w:lvl>
    <w:lvl w:ilvl="2" w:tplc="000071C6">
      <w:start w:val="1"/>
      <w:numFmt w:val="bullet"/>
      <w:lvlText w:val=""/>
      <w:lvlJc w:val="left"/>
      <w:pPr>
        <w:ind w:left="2160" w:hanging="360"/>
      </w:pPr>
      <w:rPr>
        <w:rFonts w:ascii="Wingdings" w:hAnsi="Wingdings" w:cs="Wingdings" w:hint="default"/>
      </w:rPr>
    </w:lvl>
    <w:lvl w:ilvl="3" w:tplc="323EF364">
      <w:start w:val="1"/>
      <w:numFmt w:val="bullet"/>
      <w:lvlText w:val=""/>
      <w:lvlJc w:val="left"/>
      <w:pPr>
        <w:ind w:left="2880" w:hanging="360"/>
      </w:pPr>
      <w:rPr>
        <w:rFonts w:ascii="Symbol" w:hAnsi="Symbol" w:cs="Symbol" w:hint="default"/>
      </w:rPr>
    </w:lvl>
    <w:lvl w:ilvl="4" w:tplc="0C80CAE2">
      <w:start w:val="1"/>
      <w:numFmt w:val="bullet"/>
      <w:lvlText w:val="o"/>
      <w:lvlJc w:val="left"/>
      <w:pPr>
        <w:ind w:left="3600" w:hanging="360"/>
      </w:pPr>
      <w:rPr>
        <w:rFonts w:ascii="Courier New" w:hAnsi="Courier New" w:cs="Courier New" w:hint="default"/>
      </w:rPr>
    </w:lvl>
    <w:lvl w:ilvl="5" w:tplc="BAD632C2">
      <w:start w:val="1"/>
      <w:numFmt w:val="bullet"/>
      <w:lvlText w:val=""/>
      <w:lvlJc w:val="left"/>
      <w:pPr>
        <w:ind w:left="4320" w:hanging="360"/>
      </w:pPr>
      <w:rPr>
        <w:rFonts w:ascii="Wingdings" w:hAnsi="Wingdings" w:cs="Wingdings" w:hint="default"/>
      </w:rPr>
    </w:lvl>
    <w:lvl w:ilvl="6" w:tplc="B53AE65E">
      <w:start w:val="1"/>
      <w:numFmt w:val="bullet"/>
      <w:lvlText w:val=""/>
      <w:lvlJc w:val="left"/>
      <w:pPr>
        <w:ind w:left="5040" w:hanging="360"/>
      </w:pPr>
      <w:rPr>
        <w:rFonts w:ascii="Symbol" w:hAnsi="Symbol" w:cs="Symbol" w:hint="default"/>
      </w:rPr>
    </w:lvl>
    <w:lvl w:ilvl="7" w:tplc="56BAACF6">
      <w:start w:val="1"/>
      <w:numFmt w:val="bullet"/>
      <w:lvlText w:val="o"/>
      <w:lvlJc w:val="left"/>
      <w:pPr>
        <w:ind w:left="5760" w:hanging="360"/>
      </w:pPr>
      <w:rPr>
        <w:rFonts w:ascii="Courier New" w:hAnsi="Courier New" w:cs="Courier New" w:hint="default"/>
      </w:rPr>
    </w:lvl>
    <w:lvl w:ilvl="8" w:tplc="D812B36C">
      <w:start w:val="1"/>
      <w:numFmt w:val="bullet"/>
      <w:lvlText w:val=""/>
      <w:lvlJc w:val="left"/>
      <w:pPr>
        <w:ind w:left="6480" w:hanging="360"/>
      </w:pPr>
      <w:rPr>
        <w:rFonts w:ascii="Wingdings" w:hAnsi="Wingdings" w:cs="Wingdings" w:hint="default"/>
      </w:rPr>
    </w:lvl>
  </w:abstractNum>
  <w:abstractNum w:abstractNumId="25" w15:restartNumberingAfterBreak="0">
    <w:nsid w:val="5F691C02"/>
    <w:multiLevelType w:val="hybridMultilevel"/>
    <w:tmpl w:val="4E9ADCAC"/>
    <w:lvl w:ilvl="0" w:tplc="59B26EFA">
      <w:start w:val="1"/>
      <w:numFmt w:val="bullet"/>
      <w:lvlText w:val=""/>
      <w:lvlJc w:val="left"/>
      <w:pPr>
        <w:ind w:left="720" w:hanging="360"/>
      </w:pPr>
      <w:rPr>
        <w:rFonts w:ascii="Symbol" w:hAnsi="Symbol" w:cs="Symbol" w:hint="default"/>
        <w:sz w:val="18"/>
        <w:szCs w:val="18"/>
      </w:rPr>
    </w:lvl>
    <w:lvl w:ilvl="1" w:tplc="E8CC7E10">
      <w:start w:val="1"/>
      <w:numFmt w:val="bullet"/>
      <w:lvlText w:val="o"/>
      <w:lvlJc w:val="left"/>
      <w:pPr>
        <w:ind w:left="1440" w:hanging="360"/>
      </w:pPr>
      <w:rPr>
        <w:rFonts w:ascii="Courier New" w:hAnsi="Courier New" w:cs="Courier New" w:hint="default"/>
      </w:rPr>
    </w:lvl>
    <w:lvl w:ilvl="2" w:tplc="D242E006">
      <w:start w:val="1"/>
      <w:numFmt w:val="bullet"/>
      <w:lvlText w:val=""/>
      <w:lvlJc w:val="left"/>
      <w:pPr>
        <w:ind w:left="2160" w:hanging="360"/>
      </w:pPr>
      <w:rPr>
        <w:rFonts w:ascii="Wingdings" w:hAnsi="Wingdings" w:cs="Wingdings" w:hint="default"/>
      </w:rPr>
    </w:lvl>
    <w:lvl w:ilvl="3" w:tplc="DD163612">
      <w:start w:val="1"/>
      <w:numFmt w:val="bullet"/>
      <w:lvlText w:val=""/>
      <w:lvlJc w:val="left"/>
      <w:pPr>
        <w:ind w:left="2880" w:hanging="360"/>
      </w:pPr>
      <w:rPr>
        <w:rFonts w:ascii="Symbol" w:hAnsi="Symbol" w:cs="Symbol" w:hint="default"/>
      </w:rPr>
    </w:lvl>
    <w:lvl w:ilvl="4" w:tplc="A538F4A4">
      <w:start w:val="1"/>
      <w:numFmt w:val="bullet"/>
      <w:lvlText w:val="o"/>
      <w:lvlJc w:val="left"/>
      <w:pPr>
        <w:ind w:left="3600" w:hanging="360"/>
      </w:pPr>
      <w:rPr>
        <w:rFonts w:ascii="Courier New" w:hAnsi="Courier New" w:cs="Courier New" w:hint="default"/>
      </w:rPr>
    </w:lvl>
    <w:lvl w:ilvl="5" w:tplc="F024536E">
      <w:start w:val="1"/>
      <w:numFmt w:val="bullet"/>
      <w:lvlText w:val=""/>
      <w:lvlJc w:val="left"/>
      <w:pPr>
        <w:ind w:left="4320" w:hanging="360"/>
      </w:pPr>
      <w:rPr>
        <w:rFonts w:ascii="Wingdings" w:hAnsi="Wingdings" w:cs="Wingdings" w:hint="default"/>
      </w:rPr>
    </w:lvl>
    <w:lvl w:ilvl="6" w:tplc="1E482EF6">
      <w:start w:val="1"/>
      <w:numFmt w:val="bullet"/>
      <w:lvlText w:val=""/>
      <w:lvlJc w:val="left"/>
      <w:pPr>
        <w:ind w:left="5040" w:hanging="360"/>
      </w:pPr>
      <w:rPr>
        <w:rFonts w:ascii="Symbol" w:hAnsi="Symbol" w:cs="Symbol" w:hint="default"/>
      </w:rPr>
    </w:lvl>
    <w:lvl w:ilvl="7" w:tplc="E8D49CDE">
      <w:start w:val="1"/>
      <w:numFmt w:val="bullet"/>
      <w:lvlText w:val="o"/>
      <w:lvlJc w:val="left"/>
      <w:pPr>
        <w:ind w:left="5760" w:hanging="360"/>
      </w:pPr>
      <w:rPr>
        <w:rFonts w:ascii="Courier New" w:hAnsi="Courier New" w:cs="Courier New" w:hint="default"/>
      </w:rPr>
    </w:lvl>
    <w:lvl w:ilvl="8" w:tplc="6F86E04C">
      <w:start w:val="1"/>
      <w:numFmt w:val="bullet"/>
      <w:lvlText w:val=""/>
      <w:lvlJc w:val="left"/>
      <w:pPr>
        <w:ind w:left="6480" w:hanging="360"/>
      </w:pPr>
      <w:rPr>
        <w:rFonts w:ascii="Wingdings" w:hAnsi="Wingdings" w:cs="Wingdings" w:hint="default"/>
      </w:rPr>
    </w:lvl>
  </w:abstractNum>
  <w:abstractNum w:abstractNumId="2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3D582A"/>
    <w:multiLevelType w:val="hybridMultilevel"/>
    <w:tmpl w:val="FF90E7C8"/>
    <w:lvl w:ilvl="0" w:tplc="61323D52">
      <w:start w:val="1"/>
      <w:numFmt w:val="bullet"/>
      <w:lvlText w:val=""/>
      <w:lvlJc w:val="left"/>
      <w:pPr>
        <w:ind w:left="720" w:hanging="360"/>
      </w:pPr>
      <w:rPr>
        <w:rFonts w:ascii="Symbol" w:hAnsi="Symbol" w:cs="Symbol" w:hint="default"/>
        <w:sz w:val="18"/>
        <w:szCs w:val="18"/>
      </w:rPr>
    </w:lvl>
    <w:lvl w:ilvl="1" w:tplc="01322932">
      <w:start w:val="1"/>
      <w:numFmt w:val="bullet"/>
      <w:lvlText w:val="o"/>
      <w:lvlJc w:val="left"/>
      <w:pPr>
        <w:ind w:left="1440" w:hanging="360"/>
      </w:pPr>
      <w:rPr>
        <w:rFonts w:ascii="Courier New" w:hAnsi="Courier New" w:cs="Courier New" w:hint="default"/>
      </w:rPr>
    </w:lvl>
    <w:lvl w:ilvl="2" w:tplc="E7DA2252">
      <w:start w:val="1"/>
      <w:numFmt w:val="bullet"/>
      <w:lvlText w:val=""/>
      <w:lvlJc w:val="left"/>
      <w:pPr>
        <w:ind w:left="2160" w:hanging="360"/>
      </w:pPr>
      <w:rPr>
        <w:rFonts w:ascii="Wingdings" w:hAnsi="Wingdings" w:cs="Wingdings" w:hint="default"/>
      </w:rPr>
    </w:lvl>
    <w:lvl w:ilvl="3" w:tplc="04E8A9BC">
      <w:start w:val="1"/>
      <w:numFmt w:val="bullet"/>
      <w:lvlText w:val=""/>
      <w:lvlJc w:val="left"/>
      <w:pPr>
        <w:ind w:left="2880" w:hanging="360"/>
      </w:pPr>
      <w:rPr>
        <w:rFonts w:ascii="Symbol" w:hAnsi="Symbol" w:cs="Symbol" w:hint="default"/>
      </w:rPr>
    </w:lvl>
    <w:lvl w:ilvl="4" w:tplc="FCE6A4E4">
      <w:start w:val="1"/>
      <w:numFmt w:val="bullet"/>
      <w:lvlText w:val="o"/>
      <w:lvlJc w:val="left"/>
      <w:pPr>
        <w:ind w:left="3600" w:hanging="360"/>
      </w:pPr>
      <w:rPr>
        <w:rFonts w:ascii="Courier New" w:hAnsi="Courier New" w:cs="Courier New" w:hint="default"/>
      </w:rPr>
    </w:lvl>
    <w:lvl w:ilvl="5" w:tplc="4F0834E8">
      <w:start w:val="1"/>
      <w:numFmt w:val="bullet"/>
      <w:lvlText w:val=""/>
      <w:lvlJc w:val="left"/>
      <w:pPr>
        <w:ind w:left="4320" w:hanging="360"/>
      </w:pPr>
      <w:rPr>
        <w:rFonts w:ascii="Wingdings" w:hAnsi="Wingdings" w:cs="Wingdings" w:hint="default"/>
      </w:rPr>
    </w:lvl>
    <w:lvl w:ilvl="6" w:tplc="FCF83CF4">
      <w:start w:val="1"/>
      <w:numFmt w:val="bullet"/>
      <w:lvlText w:val=""/>
      <w:lvlJc w:val="left"/>
      <w:pPr>
        <w:ind w:left="5040" w:hanging="360"/>
      </w:pPr>
      <w:rPr>
        <w:rFonts w:ascii="Symbol" w:hAnsi="Symbol" w:cs="Symbol" w:hint="default"/>
      </w:rPr>
    </w:lvl>
    <w:lvl w:ilvl="7" w:tplc="BAF87622">
      <w:start w:val="1"/>
      <w:numFmt w:val="bullet"/>
      <w:lvlText w:val="o"/>
      <w:lvlJc w:val="left"/>
      <w:pPr>
        <w:ind w:left="5760" w:hanging="360"/>
      </w:pPr>
      <w:rPr>
        <w:rFonts w:ascii="Courier New" w:hAnsi="Courier New" w:cs="Courier New" w:hint="default"/>
      </w:rPr>
    </w:lvl>
    <w:lvl w:ilvl="8" w:tplc="78C6E65A">
      <w:start w:val="1"/>
      <w:numFmt w:val="bullet"/>
      <w:lvlText w:val=""/>
      <w:lvlJc w:val="left"/>
      <w:pPr>
        <w:ind w:left="6480" w:hanging="360"/>
      </w:pPr>
      <w:rPr>
        <w:rFonts w:ascii="Wingdings" w:hAnsi="Wingdings" w:cs="Wingdings" w:hint="default"/>
      </w:rPr>
    </w:lvl>
  </w:abstractNum>
  <w:abstractNum w:abstractNumId="28" w15:restartNumberingAfterBreak="0">
    <w:nsid w:val="627D2C2E"/>
    <w:multiLevelType w:val="hybridMultilevel"/>
    <w:tmpl w:val="35C2C896"/>
    <w:lvl w:ilvl="0" w:tplc="D87459D6">
      <w:start w:val="1"/>
      <w:numFmt w:val="bullet"/>
      <w:lvlText w:val=""/>
      <w:lvlJc w:val="left"/>
      <w:pPr>
        <w:ind w:left="720" w:hanging="360"/>
      </w:pPr>
      <w:rPr>
        <w:rFonts w:ascii="Symbol" w:hAnsi="Symbol" w:cs="Symbol" w:hint="default"/>
        <w:sz w:val="18"/>
        <w:szCs w:val="18"/>
      </w:rPr>
    </w:lvl>
    <w:lvl w:ilvl="1" w:tplc="DB96AEE8">
      <w:start w:val="1"/>
      <w:numFmt w:val="bullet"/>
      <w:lvlText w:val="o"/>
      <w:lvlJc w:val="left"/>
      <w:pPr>
        <w:ind w:left="1440" w:hanging="360"/>
      </w:pPr>
      <w:rPr>
        <w:rFonts w:ascii="Courier New" w:hAnsi="Courier New" w:cs="Courier New" w:hint="default"/>
      </w:rPr>
    </w:lvl>
    <w:lvl w:ilvl="2" w:tplc="AE383DDE">
      <w:start w:val="1"/>
      <w:numFmt w:val="bullet"/>
      <w:lvlText w:val=""/>
      <w:lvlJc w:val="left"/>
      <w:pPr>
        <w:ind w:left="2160" w:hanging="360"/>
      </w:pPr>
      <w:rPr>
        <w:rFonts w:ascii="Wingdings" w:hAnsi="Wingdings" w:cs="Wingdings" w:hint="default"/>
      </w:rPr>
    </w:lvl>
    <w:lvl w:ilvl="3" w:tplc="F3E42618">
      <w:start w:val="1"/>
      <w:numFmt w:val="bullet"/>
      <w:lvlText w:val=""/>
      <w:lvlJc w:val="left"/>
      <w:pPr>
        <w:ind w:left="2880" w:hanging="360"/>
      </w:pPr>
      <w:rPr>
        <w:rFonts w:ascii="Symbol" w:hAnsi="Symbol" w:cs="Symbol" w:hint="default"/>
      </w:rPr>
    </w:lvl>
    <w:lvl w:ilvl="4" w:tplc="D77C3838">
      <w:start w:val="1"/>
      <w:numFmt w:val="bullet"/>
      <w:lvlText w:val="o"/>
      <w:lvlJc w:val="left"/>
      <w:pPr>
        <w:ind w:left="3600" w:hanging="360"/>
      </w:pPr>
      <w:rPr>
        <w:rFonts w:ascii="Courier New" w:hAnsi="Courier New" w:cs="Courier New" w:hint="default"/>
      </w:rPr>
    </w:lvl>
    <w:lvl w:ilvl="5" w:tplc="06FE835C">
      <w:start w:val="1"/>
      <w:numFmt w:val="bullet"/>
      <w:lvlText w:val=""/>
      <w:lvlJc w:val="left"/>
      <w:pPr>
        <w:ind w:left="4320" w:hanging="360"/>
      </w:pPr>
      <w:rPr>
        <w:rFonts w:ascii="Wingdings" w:hAnsi="Wingdings" w:cs="Wingdings" w:hint="default"/>
      </w:rPr>
    </w:lvl>
    <w:lvl w:ilvl="6" w:tplc="028ADF5A">
      <w:start w:val="1"/>
      <w:numFmt w:val="bullet"/>
      <w:lvlText w:val=""/>
      <w:lvlJc w:val="left"/>
      <w:pPr>
        <w:ind w:left="5040" w:hanging="360"/>
      </w:pPr>
      <w:rPr>
        <w:rFonts w:ascii="Symbol" w:hAnsi="Symbol" w:cs="Symbol" w:hint="default"/>
      </w:rPr>
    </w:lvl>
    <w:lvl w:ilvl="7" w:tplc="3EDC12A8">
      <w:start w:val="1"/>
      <w:numFmt w:val="bullet"/>
      <w:lvlText w:val="o"/>
      <w:lvlJc w:val="left"/>
      <w:pPr>
        <w:ind w:left="5760" w:hanging="360"/>
      </w:pPr>
      <w:rPr>
        <w:rFonts w:ascii="Courier New" w:hAnsi="Courier New" w:cs="Courier New" w:hint="default"/>
      </w:rPr>
    </w:lvl>
    <w:lvl w:ilvl="8" w:tplc="20583E0A">
      <w:start w:val="1"/>
      <w:numFmt w:val="bullet"/>
      <w:lvlText w:val=""/>
      <w:lvlJc w:val="left"/>
      <w:pPr>
        <w:ind w:left="6480" w:hanging="360"/>
      </w:pPr>
      <w:rPr>
        <w:rFonts w:ascii="Wingdings" w:hAnsi="Wingdings" w:cs="Wingdings" w:hint="default"/>
      </w:rPr>
    </w:lvl>
  </w:abstractNum>
  <w:abstractNum w:abstractNumId="29" w15:restartNumberingAfterBreak="0">
    <w:nsid w:val="64B24125"/>
    <w:multiLevelType w:val="hybridMultilevel"/>
    <w:tmpl w:val="DE8AD954"/>
    <w:lvl w:ilvl="0" w:tplc="1CAC4E74">
      <w:start w:val="1"/>
      <w:numFmt w:val="bullet"/>
      <w:lvlText w:val=""/>
      <w:lvlJc w:val="left"/>
      <w:pPr>
        <w:ind w:left="720" w:hanging="360"/>
      </w:pPr>
      <w:rPr>
        <w:rFonts w:ascii="Symbol" w:hAnsi="Symbol" w:cs="Symbol" w:hint="default"/>
        <w:sz w:val="18"/>
        <w:szCs w:val="18"/>
      </w:rPr>
    </w:lvl>
    <w:lvl w:ilvl="1" w:tplc="4352143C">
      <w:start w:val="1"/>
      <w:numFmt w:val="bullet"/>
      <w:lvlText w:val="o"/>
      <w:lvlJc w:val="left"/>
      <w:pPr>
        <w:ind w:left="1440" w:hanging="360"/>
      </w:pPr>
      <w:rPr>
        <w:rFonts w:ascii="Courier New" w:hAnsi="Courier New" w:cs="Courier New" w:hint="default"/>
      </w:rPr>
    </w:lvl>
    <w:lvl w:ilvl="2" w:tplc="B2E0E624">
      <w:start w:val="1"/>
      <w:numFmt w:val="bullet"/>
      <w:lvlText w:val=""/>
      <w:lvlJc w:val="left"/>
      <w:pPr>
        <w:ind w:left="2160" w:hanging="360"/>
      </w:pPr>
      <w:rPr>
        <w:rFonts w:ascii="Wingdings" w:hAnsi="Wingdings" w:cs="Wingdings" w:hint="default"/>
      </w:rPr>
    </w:lvl>
    <w:lvl w:ilvl="3" w:tplc="B5287632">
      <w:start w:val="1"/>
      <w:numFmt w:val="bullet"/>
      <w:lvlText w:val=""/>
      <w:lvlJc w:val="left"/>
      <w:pPr>
        <w:ind w:left="2880" w:hanging="360"/>
      </w:pPr>
      <w:rPr>
        <w:rFonts w:ascii="Symbol" w:hAnsi="Symbol" w:cs="Symbol" w:hint="default"/>
      </w:rPr>
    </w:lvl>
    <w:lvl w:ilvl="4" w:tplc="ED6AAB14">
      <w:start w:val="1"/>
      <w:numFmt w:val="bullet"/>
      <w:lvlText w:val="o"/>
      <w:lvlJc w:val="left"/>
      <w:pPr>
        <w:ind w:left="3600" w:hanging="360"/>
      </w:pPr>
      <w:rPr>
        <w:rFonts w:ascii="Courier New" w:hAnsi="Courier New" w:cs="Courier New" w:hint="default"/>
      </w:rPr>
    </w:lvl>
    <w:lvl w:ilvl="5" w:tplc="B978CB76">
      <w:start w:val="1"/>
      <w:numFmt w:val="bullet"/>
      <w:lvlText w:val=""/>
      <w:lvlJc w:val="left"/>
      <w:pPr>
        <w:ind w:left="4320" w:hanging="360"/>
      </w:pPr>
      <w:rPr>
        <w:rFonts w:ascii="Wingdings" w:hAnsi="Wingdings" w:cs="Wingdings" w:hint="default"/>
      </w:rPr>
    </w:lvl>
    <w:lvl w:ilvl="6" w:tplc="1652CCBC">
      <w:start w:val="1"/>
      <w:numFmt w:val="bullet"/>
      <w:lvlText w:val=""/>
      <w:lvlJc w:val="left"/>
      <w:pPr>
        <w:ind w:left="5040" w:hanging="360"/>
      </w:pPr>
      <w:rPr>
        <w:rFonts w:ascii="Symbol" w:hAnsi="Symbol" w:cs="Symbol" w:hint="default"/>
      </w:rPr>
    </w:lvl>
    <w:lvl w:ilvl="7" w:tplc="ED4E4C04">
      <w:start w:val="1"/>
      <w:numFmt w:val="bullet"/>
      <w:lvlText w:val="o"/>
      <w:lvlJc w:val="left"/>
      <w:pPr>
        <w:ind w:left="5760" w:hanging="360"/>
      </w:pPr>
      <w:rPr>
        <w:rFonts w:ascii="Courier New" w:hAnsi="Courier New" w:cs="Courier New" w:hint="default"/>
      </w:rPr>
    </w:lvl>
    <w:lvl w:ilvl="8" w:tplc="8B0E2082">
      <w:start w:val="1"/>
      <w:numFmt w:val="bullet"/>
      <w:lvlText w:val=""/>
      <w:lvlJc w:val="left"/>
      <w:pPr>
        <w:ind w:left="6480" w:hanging="360"/>
      </w:pPr>
      <w:rPr>
        <w:rFonts w:ascii="Wingdings" w:hAnsi="Wingdings" w:cs="Wingdings" w:hint="default"/>
      </w:rPr>
    </w:lvl>
  </w:abstractNum>
  <w:abstractNum w:abstractNumId="30" w15:restartNumberingAfterBreak="0">
    <w:nsid w:val="6DCA346B"/>
    <w:multiLevelType w:val="hybridMultilevel"/>
    <w:tmpl w:val="55203162"/>
    <w:lvl w:ilvl="0" w:tplc="E9B208A4">
      <w:start w:val="1"/>
      <w:numFmt w:val="bullet"/>
      <w:lvlText w:val=""/>
      <w:lvlJc w:val="left"/>
      <w:pPr>
        <w:ind w:left="720" w:hanging="360"/>
      </w:pPr>
      <w:rPr>
        <w:rFonts w:ascii="Symbol" w:hAnsi="Symbol" w:cs="Symbol" w:hint="default"/>
        <w:sz w:val="18"/>
        <w:szCs w:val="18"/>
      </w:rPr>
    </w:lvl>
    <w:lvl w:ilvl="1" w:tplc="BFB077EC">
      <w:start w:val="1"/>
      <w:numFmt w:val="bullet"/>
      <w:lvlText w:val="o"/>
      <w:lvlJc w:val="left"/>
      <w:pPr>
        <w:ind w:left="1440" w:hanging="360"/>
      </w:pPr>
      <w:rPr>
        <w:rFonts w:ascii="Courier New" w:hAnsi="Courier New" w:cs="Courier New" w:hint="default"/>
      </w:rPr>
    </w:lvl>
    <w:lvl w:ilvl="2" w:tplc="F8F0D71A">
      <w:start w:val="1"/>
      <w:numFmt w:val="bullet"/>
      <w:lvlText w:val=""/>
      <w:lvlJc w:val="left"/>
      <w:pPr>
        <w:ind w:left="2160" w:hanging="360"/>
      </w:pPr>
      <w:rPr>
        <w:rFonts w:ascii="Wingdings" w:hAnsi="Wingdings" w:cs="Wingdings" w:hint="default"/>
      </w:rPr>
    </w:lvl>
    <w:lvl w:ilvl="3" w:tplc="9222C7C2">
      <w:start w:val="1"/>
      <w:numFmt w:val="bullet"/>
      <w:lvlText w:val=""/>
      <w:lvlJc w:val="left"/>
      <w:pPr>
        <w:ind w:left="2880" w:hanging="360"/>
      </w:pPr>
      <w:rPr>
        <w:rFonts w:ascii="Symbol" w:hAnsi="Symbol" w:cs="Symbol" w:hint="default"/>
      </w:rPr>
    </w:lvl>
    <w:lvl w:ilvl="4" w:tplc="F4B453CE">
      <w:start w:val="1"/>
      <w:numFmt w:val="bullet"/>
      <w:lvlText w:val="o"/>
      <w:lvlJc w:val="left"/>
      <w:pPr>
        <w:ind w:left="3600" w:hanging="360"/>
      </w:pPr>
      <w:rPr>
        <w:rFonts w:ascii="Courier New" w:hAnsi="Courier New" w:cs="Courier New" w:hint="default"/>
      </w:rPr>
    </w:lvl>
    <w:lvl w:ilvl="5" w:tplc="9DF2C8EC">
      <w:start w:val="1"/>
      <w:numFmt w:val="bullet"/>
      <w:lvlText w:val=""/>
      <w:lvlJc w:val="left"/>
      <w:pPr>
        <w:ind w:left="4320" w:hanging="360"/>
      </w:pPr>
      <w:rPr>
        <w:rFonts w:ascii="Wingdings" w:hAnsi="Wingdings" w:cs="Wingdings" w:hint="default"/>
      </w:rPr>
    </w:lvl>
    <w:lvl w:ilvl="6" w:tplc="9648B792">
      <w:start w:val="1"/>
      <w:numFmt w:val="bullet"/>
      <w:lvlText w:val=""/>
      <w:lvlJc w:val="left"/>
      <w:pPr>
        <w:ind w:left="5040" w:hanging="360"/>
      </w:pPr>
      <w:rPr>
        <w:rFonts w:ascii="Symbol" w:hAnsi="Symbol" w:cs="Symbol" w:hint="default"/>
      </w:rPr>
    </w:lvl>
    <w:lvl w:ilvl="7" w:tplc="DCFE8AC6">
      <w:start w:val="1"/>
      <w:numFmt w:val="bullet"/>
      <w:lvlText w:val="o"/>
      <w:lvlJc w:val="left"/>
      <w:pPr>
        <w:ind w:left="5760" w:hanging="360"/>
      </w:pPr>
      <w:rPr>
        <w:rFonts w:ascii="Courier New" w:hAnsi="Courier New" w:cs="Courier New" w:hint="default"/>
      </w:rPr>
    </w:lvl>
    <w:lvl w:ilvl="8" w:tplc="596C01AC">
      <w:start w:val="1"/>
      <w:numFmt w:val="bullet"/>
      <w:lvlText w:val=""/>
      <w:lvlJc w:val="left"/>
      <w:pPr>
        <w:ind w:left="6480" w:hanging="360"/>
      </w:pPr>
      <w:rPr>
        <w:rFonts w:ascii="Wingdings" w:hAnsi="Wingdings" w:cs="Wingdings" w:hint="default"/>
      </w:rPr>
    </w:lvl>
  </w:abstractNum>
  <w:abstractNum w:abstractNumId="31" w15:restartNumberingAfterBreak="0">
    <w:nsid w:val="720622AA"/>
    <w:multiLevelType w:val="hybridMultilevel"/>
    <w:tmpl w:val="1B2CBA26"/>
    <w:lvl w:ilvl="0" w:tplc="CDACBAB2">
      <w:start w:val="1"/>
      <w:numFmt w:val="bullet"/>
      <w:lvlText w:val=""/>
      <w:lvlJc w:val="left"/>
      <w:pPr>
        <w:ind w:left="720" w:hanging="360"/>
      </w:pPr>
      <w:rPr>
        <w:rFonts w:ascii="Symbol" w:hAnsi="Symbol" w:cs="Symbol" w:hint="default"/>
        <w:sz w:val="18"/>
        <w:szCs w:val="18"/>
      </w:rPr>
    </w:lvl>
    <w:lvl w:ilvl="1" w:tplc="BC98B9E4">
      <w:start w:val="1"/>
      <w:numFmt w:val="bullet"/>
      <w:lvlText w:val="o"/>
      <w:lvlJc w:val="left"/>
      <w:pPr>
        <w:ind w:left="1440" w:hanging="360"/>
      </w:pPr>
      <w:rPr>
        <w:rFonts w:ascii="Courier New" w:hAnsi="Courier New" w:cs="Courier New" w:hint="default"/>
      </w:rPr>
    </w:lvl>
    <w:lvl w:ilvl="2" w:tplc="E4E8358A">
      <w:start w:val="1"/>
      <w:numFmt w:val="bullet"/>
      <w:lvlText w:val=""/>
      <w:lvlJc w:val="left"/>
      <w:pPr>
        <w:ind w:left="2160" w:hanging="360"/>
      </w:pPr>
      <w:rPr>
        <w:rFonts w:ascii="Wingdings" w:hAnsi="Wingdings" w:cs="Wingdings" w:hint="default"/>
      </w:rPr>
    </w:lvl>
    <w:lvl w:ilvl="3" w:tplc="5B5E7FF4">
      <w:start w:val="1"/>
      <w:numFmt w:val="bullet"/>
      <w:lvlText w:val=""/>
      <w:lvlJc w:val="left"/>
      <w:pPr>
        <w:ind w:left="2880" w:hanging="360"/>
      </w:pPr>
      <w:rPr>
        <w:rFonts w:ascii="Symbol" w:hAnsi="Symbol" w:cs="Symbol" w:hint="default"/>
      </w:rPr>
    </w:lvl>
    <w:lvl w:ilvl="4" w:tplc="52808738">
      <w:start w:val="1"/>
      <w:numFmt w:val="bullet"/>
      <w:lvlText w:val="o"/>
      <w:lvlJc w:val="left"/>
      <w:pPr>
        <w:ind w:left="3600" w:hanging="360"/>
      </w:pPr>
      <w:rPr>
        <w:rFonts w:ascii="Courier New" w:hAnsi="Courier New" w:cs="Courier New" w:hint="default"/>
      </w:rPr>
    </w:lvl>
    <w:lvl w:ilvl="5" w:tplc="1860728A">
      <w:start w:val="1"/>
      <w:numFmt w:val="bullet"/>
      <w:lvlText w:val=""/>
      <w:lvlJc w:val="left"/>
      <w:pPr>
        <w:ind w:left="4320" w:hanging="360"/>
      </w:pPr>
      <w:rPr>
        <w:rFonts w:ascii="Wingdings" w:hAnsi="Wingdings" w:cs="Wingdings" w:hint="default"/>
      </w:rPr>
    </w:lvl>
    <w:lvl w:ilvl="6" w:tplc="AD6A28E8">
      <w:start w:val="1"/>
      <w:numFmt w:val="bullet"/>
      <w:lvlText w:val=""/>
      <w:lvlJc w:val="left"/>
      <w:pPr>
        <w:ind w:left="5040" w:hanging="360"/>
      </w:pPr>
      <w:rPr>
        <w:rFonts w:ascii="Symbol" w:hAnsi="Symbol" w:cs="Symbol" w:hint="default"/>
      </w:rPr>
    </w:lvl>
    <w:lvl w:ilvl="7" w:tplc="C1209062">
      <w:start w:val="1"/>
      <w:numFmt w:val="bullet"/>
      <w:lvlText w:val="o"/>
      <w:lvlJc w:val="left"/>
      <w:pPr>
        <w:ind w:left="5760" w:hanging="360"/>
      </w:pPr>
      <w:rPr>
        <w:rFonts w:ascii="Courier New" w:hAnsi="Courier New" w:cs="Courier New" w:hint="default"/>
      </w:rPr>
    </w:lvl>
    <w:lvl w:ilvl="8" w:tplc="62CA3786">
      <w:start w:val="1"/>
      <w:numFmt w:val="bullet"/>
      <w:lvlText w:val=""/>
      <w:lvlJc w:val="left"/>
      <w:pPr>
        <w:ind w:left="6480" w:hanging="360"/>
      </w:pPr>
      <w:rPr>
        <w:rFonts w:ascii="Wingdings" w:hAnsi="Wingdings" w:cs="Wingdings" w:hint="default"/>
      </w:rPr>
    </w:lvl>
  </w:abstractNum>
  <w:abstractNum w:abstractNumId="32" w15:restartNumberingAfterBreak="0">
    <w:nsid w:val="75C31E5D"/>
    <w:multiLevelType w:val="hybridMultilevel"/>
    <w:tmpl w:val="10CCD620"/>
    <w:lvl w:ilvl="0" w:tplc="0DB0998A">
      <w:start w:val="1"/>
      <w:numFmt w:val="bullet"/>
      <w:lvlText w:val=""/>
      <w:lvlJc w:val="left"/>
      <w:pPr>
        <w:ind w:left="720" w:hanging="360"/>
      </w:pPr>
      <w:rPr>
        <w:rFonts w:ascii="Symbol" w:hAnsi="Symbol" w:cs="Symbol" w:hint="default"/>
        <w:sz w:val="18"/>
        <w:szCs w:val="18"/>
      </w:rPr>
    </w:lvl>
    <w:lvl w:ilvl="1" w:tplc="C46852C4">
      <w:start w:val="1"/>
      <w:numFmt w:val="bullet"/>
      <w:lvlText w:val="o"/>
      <w:lvlJc w:val="left"/>
      <w:pPr>
        <w:ind w:left="1440" w:hanging="360"/>
      </w:pPr>
      <w:rPr>
        <w:rFonts w:ascii="Courier New" w:hAnsi="Courier New" w:cs="Courier New" w:hint="default"/>
      </w:rPr>
    </w:lvl>
    <w:lvl w:ilvl="2" w:tplc="B368506E">
      <w:start w:val="1"/>
      <w:numFmt w:val="bullet"/>
      <w:lvlText w:val=""/>
      <w:lvlJc w:val="left"/>
      <w:pPr>
        <w:ind w:left="2160" w:hanging="360"/>
      </w:pPr>
      <w:rPr>
        <w:rFonts w:ascii="Wingdings" w:hAnsi="Wingdings" w:cs="Wingdings" w:hint="default"/>
      </w:rPr>
    </w:lvl>
    <w:lvl w:ilvl="3" w:tplc="147416E8">
      <w:start w:val="1"/>
      <w:numFmt w:val="bullet"/>
      <w:lvlText w:val=""/>
      <w:lvlJc w:val="left"/>
      <w:pPr>
        <w:ind w:left="2880" w:hanging="360"/>
      </w:pPr>
      <w:rPr>
        <w:rFonts w:ascii="Symbol" w:hAnsi="Symbol" w:cs="Symbol" w:hint="default"/>
      </w:rPr>
    </w:lvl>
    <w:lvl w:ilvl="4" w:tplc="110C80B6">
      <w:start w:val="1"/>
      <w:numFmt w:val="bullet"/>
      <w:lvlText w:val="o"/>
      <w:lvlJc w:val="left"/>
      <w:pPr>
        <w:ind w:left="3600" w:hanging="360"/>
      </w:pPr>
      <w:rPr>
        <w:rFonts w:ascii="Courier New" w:hAnsi="Courier New" w:cs="Courier New" w:hint="default"/>
      </w:rPr>
    </w:lvl>
    <w:lvl w:ilvl="5" w:tplc="448C28D0">
      <w:start w:val="1"/>
      <w:numFmt w:val="bullet"/>
      <w:lvlText w:val=""/>
      <w:lvlJc w:val="left"/>
      <w:pPr>
        <w:ind w:left="4320" w:hanging="360"/>
      </w:pPr>
      <w:rPr>
        <w:rFonts w:ascii="Wingdings" w:hAnsi="Wingdings" w:cs="Wingdings" w:hint="default"/>
      </w:rPr>
    </w:lvl>
    <w:lvl w:ilvl="6" w:tplc="1F204F88">
      <w:start w:val="1"/>
      <w:numFmt w:val="bullet"/>
      <w:lvlText w:val=""/>
      <w:lvlJc w:val="left"/>
      <w:pPr>
        <w:ind w:left="5040" w:hanging="360"/>
      </w:pPr>
      <w:rPr>
        <w:rFonts w:ascii="Symbol" w:hAnsi="Symbol" w:cs="Symbol" w:hint="default"/>
      </w:rPr>
    </w:lvl>
    <w:lvl w:ilvl="7" w:tplc="97E4B468">
      <w:start w:val="1"/>
      <w:numFmt w:val="bullet"/>
      <w:lvlText w:val="o"/>
      <w:lvlJc w:val="left"/>
      <w:pPr>
        <w:ind w:left="5760" w:hanging="360"/>
      </w:pPr>
      <w:rPr>
        <w:rFonts w:ascii="Courier New" w:hAnsi="Courier New" w:cs="Courier New" w:hint="default"/>
      </w:rPr>
    </w:lvl>
    <w:lvl w:ilvl="8" w:tplc="9326B318">
      <w:start w:val="1"/>
      <w:numFmt w:val="bullet"/>
      <w:lvlText w:val=""/>
      <w:lvlJc w:val="left"/>
      <w:pPr>
        <w:ind w:left="6480" w:hanging="360"/>
      </w:pPr>
      <w:rPr>
        <w:rFonts w:ascii="Wingdings" w:hAnsi="Wingdings" w:cs="Wingdings" w:hint="default"/>
      </w:rPr>
    </w:lvl>
  </w:abstractNum>
  <w:abstractNum w:abstractNumId="33" w15:restartNumberingAfterBreak="0">
    <w:nsid w:val="788D1D3F"/>
    <w:multiLevelType w:val="hybridMultilevel"/>
    <w:tmpl w:val="5C6E76D8"/>
    <w:lvl w:ilvl="0" w:tplc="1480524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9FD3B55"/>
    <w:multiLevelType w:val="hybridMultilevel"/>
    <w:tmpl w:val="B1C2DA8E"/>
    <w:lvl w:ilvl="0" w:tplc="2B6675C8">
      <w:start w:val="1"/>
      <w:numFmt w:val="bullet"/>
      <w:lvlText w:val=""/>
      <w:lvlJc w:val="left"/>
      <w:pPr>
        <w:ind w:left="720" w:hanging="360"/>
      </w:pPr>
      <w:rPr>
        <w:rFonts w:ascii="Symbol" w:hAnsi="Symbol" w:cs="Symbol" w:hint="default"/>
        <w:sz w:val="18"/>
        <w:szCs w:val="18"/>
      </w:rPr>
    </w:lvl>
    <w:lvl w:ilvl="1" w:tplc="E9C250E4">
      <w:start w:val="1"/>
      <w:numFmt w:val="bullet"/>
      <w:lvlText w:val="o"/>
      <w:lvlJc w:val="left"/>
      <w:pPr>
        <w:ind w:left="1440" w:hanging="360"/>
      </w:pPr>
      <w:rPr>
        <w:rFonts w:ascii="Courier New" w:hAnsi="Courier New" w:cs="Courier New" w:hint="default"/>
      </w:rPr>
    </w:lvl>
    <w:lvl w:ilvl="2" w:tplc="BAEA5392">
      <w:start w:val="1"/>
      <w:numFmt w:val="bullet"/>
      <w:lvlText w:val=""/>
      <w:lvlJc w:val="left"/>
      <w:pPr>
        <w:ind w:left="2160" w:hanging="360"/>
      </w:pPr>
      <w:rPr>
        <w:rFonts w:ascii="Wingdings" w:hAnsi="Wingdings" w:cs="Wingdings" w:hint="default"/>
      </w:rPr>
    </w:lvl>
    <w:lvl w:ilvl="3" w:tplc="727C8848">
      <w:start w:val="1"/>
      <w:numFmt w:val="bullet"/>
      <w:lvlText w:val=""/>
      <w:lvlJc w:val="left"/>
      <w:pPr>
        <w:ind w:left="2880" w:hanging="360"/>
      </w:pPr>
      <w:rPr>
        <w:rFonts w:ascii="Symbol" w:hAnsi="Symbol" w:cs="Symbol" w:hint="default"/>
      </w:rPr>
    </w:lvl>
    <w:lvl w:ilvl="4" w:tplc="CDD4DE80">
      <w:start w:val="1"/>
      <w:numFmt w:val="bullet"/>
      <w:lvlText w:val="o"/>
      <w:lvlJc w:val="left"/>
      <w:pPr>
        <w:ind w:left="3600" w:hanging="360"/>
      </w:pPr>
      <w:rPr>
        <w:rFonts w:ascii="Courier New" w:hAnsi="Courier New" w:cs="Courier New" w:hint="default"/>
      </w:rPr>
    </w:lvl>
    <w:lvl w:ilvl="5" w:tplc="5B80C35C">
      <w:start w:val="1"/>
      <w:numFmt w:val="bullet"/>
      <w:lvlText w:val=""/>
      <w:lvlJc w:val="left"/>
      <w:pPr>
        <w:ind w:left="4320" w:hanging="360"/>
      </w:pPr>
      <w:rPr>
        <w:rFonts w:ascii="Wingdings" w:hAnsi="Wingdings" w:cs="Wingdings" w:hint="default"/>
      </w:rPr>
    </w:lvl>
    <w:lvl w:ilvl="6" w:tplc="40F66920">
      <w:start w:val="1"/>
      <w:numFmt w:val="bullet"/>
      <w:lvlText w:val=""/>
      <w:lvlJc w:val="left"/>
      <w:pPr>
        <w:ind w:left="5040" w:hanging="360"/>
      </w:pPr>
      <w:rPr>
        <w:rFonts w:ascii="Symbol" w:hAnsi="Symbol" w:cs="Symbol" w:hint="default"/>
      </w:rPr>
    </w:lvl>
    <w:lvl w:ilvl="7" w:tplc="5030AEDA">
      <w:start w:val="1"/>
      <w:numFmt w:val="bullet"/>
      <w:lvlText w:val="o"/>
      <w:lvlJc w:val="left"/>
      <w:pPr>
        <w:ind w:left="5760" w:hanging="360"/>
      </w:pPr>
      <w:rPr>
        <w:rFonts w:ascii="Courier New" w:hAnsi="Courier New" w:cs="Courier New" w:hint="default"/>
      </w:rPr>
    </w:lvl>
    <w:lvl w:ilvl="8" w:tplc="94D40B3A">
      <w:start w:val="1"/>
      <w:numFmt w:val="bullet"/>
      <w:lvlText w:val=""/>
      <w:lvlJc w:val="left"/>
      <w:pPr>
        <w:ind w:left="6480" w:hanging="360"/>
      </w:pPr>
      <w:rPr>
        <w:rFonts w:ascii="Wingdings" w:hAnsi="Wingdings" w:cs="Wingdings" w:hint="default"/>
      </w:rPr>
    </w:lvl>
  </w:abstractNum>
  <w:num w:numId="1" w16cid:durableId="1135559167">
    <w:abstractNumId w:val="19"/>
  </w:num>
  <w:num w:numId="2" w16cid:durableId="1904368584">
    <w:abstractNumId w:val="22"/>
  </w:num>
  <w:num w:numId="3" w16cid:durableId="846333487">
    <w:abstractNumId w:val="26"/>
  </w:num>
  <w:num w:numId="4" w16cid:durableId="1831485770">
    <w:abstractNumId w:val="21"/>
  </w:num>
  <w:num w:numId="5" w16cid:durableId="1001660198">
    <w:abstractNumId w:val="11"/>
  </w:num>
  <w:num w:numId="6" w16cid:durableId="1031103710">
    <w:abstractNumId w:val="8"/>
  </w:num>
  <w:num w:numId="7" w16cid:durableId="1991250768">
    <w:abstractNumId w:val="17"/>
  </w:num>
  <w:num w:numId="8" w16cid:durableId="1436244302">
    <w:abstractNumId w:val="33"/>
  </w:num>
  <w:num w:numId="9" w16cid:durableId="1436632977">
    <w:abstractNumId w:val="23"/>
  </w:num>
  <w:num w:numId="10" w16cid:durableId="69667327">
    <w:abstractNumId w:val="20"/>
  </w:num>
  <w:num w:numId="11" w16cid:durableId="366684173">
    <w:abstractNumId w:val="34"/>
  </w:num>
  <w:num w:numId="12" w16cid:durableId="714888241">
    <w:abstractNumId w:val="16"/>
  </w:num>
  <w:num w:numId="13" w16cid:durableId="1957372655">
    <w:abstractNumId w:val="25"/>
  </w:num>
  <w:num w:numId="14" w16cid:durableId="2133131516">
    <w:abstractNumId w:val="2"/>
  </w:num>
  <w:num w:numId="15" w16cid:durableId="278411140">
    <w:abstractNumId w:val="14"/>
  </w:num>
  <w:num w:numId="16" w16cid:durableId="929243492">
    <w:abstractNumId w:val="3"/>
  </w:num>
  <w:num w:numId="17" w16cid:durableId="384762146">
    <w:abstractNumId w:val="24"/>
  </w:num>
  <w:num w:numId="18" w16cid:durableId="1581021320">
    <w:abstractNumId w:val="12"/>
  </w:num>
  <w:num w:numId="19" w16cid:durableId="2003656482">
    <w:abstractNumId w:val="10"/>
  </w:num>
  <w:num w:numId="20" w16cid:durableId="882324757">
    <w:abstractNumId w:val="29"/>
  </w:num>
  <w:num w:numId="21" w16cid:durableId="2111780632">
    <w:abstractNumId w:val="5"/>
  </w:num>
  <w:num w:numId="22" w16cid:durableId="721826530">
    <w:abstractNumId w:val="6"/>
  </w:num>
  <w:num w:numId="23" w16cid:durableId="100345808">
    <w:abstractNumId w:val="7"/>
  </w:num>
  <w:num w:numId="24" w16cid:durableId="1351176027">
    <w:abstractNumId w:val="31"/>
  </w:num>
  <w:num w:numId="25" w16cid:durableId="1117021542">
    <w:abstractNumId w:val="32"/>
  </w:num>
  <w:num w:numId="26" w16cid:durableId="742409772">
    <w:abstractNumId w:val="9"/>
  </w:num>
  <w:num w:numId="27" w16cid:durableId="1352075546">
    <w:abstractNumId w:val="27"/>
  </w:num>
  <w:num w:numId="28" w16cid:durableId="93482213">
    <w:abstractNumId w:val="30"/>
  </w:num>
  <w:num w:numId="29" w16cid:durableId="1972009584">
    <w:abstractNumId w:val="28"/>
  </w:num>
  <w:num w:numId="30" w16cid:durableId="1237665113">
    <w:abstractNumId w:val="18"/>
  </w:num>
  <w:num w:numId="31" w16cid:durableId="1753432415">
    <w:abstractNumId w:val="0"/>
  </w:num>
  <w:num w:numId="32" w16cid:durableId="453602546">
    <w:abstractNumId w:val="15"/>
  </w:num>
  <w:num w:numId="33" w16cid:durableId="523439702">
    <w:abstractNumId w:val="4"/>
  </w:num>
  <w:num w:numId="34" w16cid:durableId="835539449">
    <w:abstractNumId w:val="1"/>
  </w:num>
  <w:num w:numId="35" w16cid:durableId="1242726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80050"/>
    <w:rsid w:val="00097F4A"/>
    <w:rsid w:val="000A5F4A"/>
    <w:rsid w:val="000C5527"/>
    <w:rsid w:val="000D6DF3"/>
    <w:rsid w:val="000E76C6"/>
    <w:rsid w:val="000F0D7A"/>
    <w:rsid w:val="00127127"/>
    <w:rsid w:val="00134892"/>
    <w:rsid w:val="001513C4"/>
    <w:rsid w:val="00174874"/>
    <w:rsid w:val="001E2CF0"/>
    <w:rsid w:val="00204EDB"/>
    <w:rsid w:val="00212363"/>
    <w:rsid w:val="002172B7"/>
    <w:rsid w:val="002267CB"/>
    <w:rsid w:val="00257E45"/>
    <w:rsid w:val="002600CD"/>
    <w:rsid w:val="002634AA"/>
    <w:rsid w:val="00281CBE"/>
    <w:rsid w:val="00281D47"/>
    <w:rsid w:val="002D58B5"/>
    <w:rsid w:val="0033249E"/>
    <w:rsid w:val="00337E4D"/>
    <w:rsid w:val="00343395"/>
    <w:rsid w:val="00354349"/>
    <w:rsid w:val="003562DF"/>
    <w:rsid w:val="003607D4"/>
    <w:rsid w:val="003833BD"/>
    <w:rsid w:val="003A1AA2"/>
    <w:rsid w:val="003C7D4E"/>
    <w:rsid w:val="003D3326"/>
    <w:rsid w:val="004506E2"/>
    <w:rsid w:val="004702FB"/>
    <w:rsid w:val="00471503"/>
    <w:rsid w:val="0049479E"/>
    <w:rsid w:val="004A3B78"/>
    <w:rsid w:val="004B1969"/>
    <w:rsid w:val="004D2F9F"/>
    <w:rsid w:val="004F2927"/>
    <w:rsid w:val="005135FA"/>
    <w:rsid w:val="0052142A"/>
    <w:rsid w:val="0053510E"/>
    <w:rsid w:val="005423BF"/>
    <w:rsid w:val="00547348"/>
    <w:rsid w:val="0055136C"/>
    <w:rsid w:val="00562F13"/>
    <w:rsid w:val="005646B4"/>
    <w:rsid w:val="00564C12"/>
    <w:rsid w:val="00583AD6"/>
    <w:rsid w:val="00587329"/>
    <w:rsid w:val="005B6195"/>
    <w:rsid w:val="005D299A"/>
    <w:rsid w:val="005E7775"/>
    <w:rsid w:val="00605D27"/>
    <w:rsid w:val="00616F0E"/>
    <w:rsid w:val="006347C3"/>
    <w:rsid w:val="00655923"/>
    <w:rsid w:val="00697155"/>
    <w:rsid w:val="006975C6"/>
    <w:rsid w:val="006A2CFE"/>
    <w:rsid w:val="006A5918"/>
    <w:rsid w:val="006B2936"/>
    <w:rsid w:val="006B39F5"/>
    <w:rsid w:val="006F1DA5"/>
    <w:rsid w:val="007109D5"/>
    <w:rsid w:val="00731C3B"/>
    <w:rsid w:val="007404DE"/>
    <w:rsid w:val="00760A47"/>
    <w:rsid w:val="0078188F"/>
    <w:rsid w:val="00785F39"/>
    <w:rsid w:val="007A22A6"/>
    <w:rsid w:val="007C3EA0"/>
    <w:rsid w:val="007D6FB3"/>
    <w:rsid w:val="007E0E83"/>
    <w:rsid w:val="007E3AA9"/>
    <w:rsid w:val="00805414"/>
    <w:rsid w:val="008260AA"/>
    <w:rsid w:val="008278F5"/>
    <w:rsid w:val="00846EAE"/>
    <w:rsid w:val="008B72CE"/>
    <w:rsid w:val="008E38CB"/>
    <w:rsid w:val="008E63CE"/>
    <w:rsid w:val="00930868"/>
    <w:rsid w:val="00960022"/>
    <w:rsid w:val="0096473B"/>
    <w:rsid w:val="00964A86"/>
    <w:rsid w:val="00A032C5"/>
    <w:rsid w:val="00A074FC"/>
    <w:rsid w:val="00A319FB"/>
    <w:rsid w:val="00A52459"/>
    <w:rsid w:val="00A93AA7"/>
    <w:rsid w:val="00AC5649"/>
    <w:rsid w:val="00AE49E3"/>
    <w:rsid w:val="00AF7FB0"/>
    <w:rsid w:val="00B05771"/>
    <w:rsid w:val="00B169F3"/>
    <w:rsid w:val="00B41B11"/>
    <w:rsid w:val="00B757D1"/>
    <w:rsid w:val="00B93434"/>
    <w:rsid w:val="00B97BBA"/>
    <w:rsid w:val="00BB0ADC"/>
    <w:rsid w:val="00BC2D61"/>
    <w:rsid w:val="00BD548A"/>
    <w:rsid w:val="00BF5DB5"/>
    <w:rsid w:val="00C02EF0"/>
    <w:rsid w:val="00C125C6"/>
    <w:rsid w:val="00C174F9"/>
    <w:rsid w:val="00C17FFB"/>
    <w:rsid w:val="00C215E7"/>
    <w:rsid w:val="00C24613"/>
    <w:rsid w:val="00C315C9"/>
    <w:rsid w:val="00C436E8"/>
    <w:rsid w:val="00C45524"/>
    <w:rsid w:val="00C4793C"/>
    <w:rsid w:val="00C47E92"/>
    <w:rsid w:val="00C54AF3"/>
    <w:rsid w:val="00CB1F0F"/>
    <w:rsid w:val="00CD32B9"/>
    <w:rsid w:val="00CD6E25"/>
    <w:rsid w:val="00CF33EF"/>
    <w:rsid w:val="00D23280"/>
    <w:rsid w:val="00D2690C"/>
    <w:rsid w:val="00D30AB9"/>
    <w:rsid w:val="00D30FA3"/>
    <w:rsid w:val="00D379CF"/>
    <w:rsid w:val="00D51420"/>
    <w:rsid w:val="00D568F2"/>
    <w:rsid w:val="00D60A0B"/>
    <w:rsid w:val="00D7467F"/>
    <w:rsid w:val="00D931BF"/>
    <w:rsid w:val="00DA083E"/>
    <w:rsid w:val="00DD2FA1"/>
    <w:rsid w:val="00DE112C"/>
    <w:rsid w:val="00E368A0"/>
    <w:rsid w:val="00E55B9D"/>
    <w:rsid w:val="00E624DD"/>
    <w:rsid w:val="00E656F7"/>
    <w:rsid w:val="00E91E43"/>
    <w:rsid w:val="00EB0941"/>
    <w:rsid w:val="00ED3A62"/>
    <w:rsid w:val="00ED41BC"/>
    <w:rsid w:val="00EF3AE5"/>
    <w:rsid w:val="00F17B83"/>
    <w:rsid w:val="00F56ABD"/>
    <w:rsid w:val="00F851F3"/>
    <w:rsid w:val="00F94416"/>
    <w:rsid w:val="00FB3258"/>
    <w:rsid w:val="00FC2646"/>
    <w:rsid w:val="00FC7DB5"/>
    <w:rsid w:val="00FD2770"/>
    <w:rsid w:val="00FF61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9808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7404DE"/>
    <w:rPr>
      <w:sz w:val="16"/>
      <w:szCs w:val="16"/>
    </w:rPr>
  </w:style>
  <w:style w:type="paragraph" w:styleId="Pripombabesedilo">
    <w:name w:val="annotation text"/>
    <w:basedOn w:val="Navaden"/>
    <w:link w:val="PripombabesediloZnak"/>
    <w:uiPriority w:val="99"/>
    <w:unhideWhenUsed/>
    <w:rsid w:val="007404DE"/>
    <w:pPr>
      <w:spacing w:line="240" w:lineRule="auto"/>
    </w:pPr>
    <w:rPr>
      <w:sz w:val="20"/>
      <w:szCs w:val="20"/>
    </w:rPr>
  </w:style>
  <w:style w:type="character" w:customStyle="1" w:styleId="PripombabesediloZnak">
    <w:name w:val="Pripomba – besedilo Znak"/>
    <w:basedOn w:val="Privzetapisavaodstavka"/>
    <w:link w:val="Pripombabesedilo"/>
    <w:uiPriority w:val="99"/>
    <w:rsid w:val="007404D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404DE"/>
    <w:rPr>
      <w:b/>
      <w:bCs/>
    </w:rPr>
  </w:style>
  <w:style w:type="character" w:customStyle="1" w:styleId="ZadevapripombeZnak">
    <w:name w:val="Zadeva pripombe Znak"/>
    <w:basedOn w:val="PripombabesediloZnak"/>
    <w:link w:val="Zadevapripombe"/>
    <w:uiPriority w:val="99"/>
    <w:semiHidden/>
    <w:rsid w:val="007404DE"/>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46</Pages>
  <Words>13167</Words>
  <Characters>75058</Characters>
  <Application>Microsoft Office Word</Application>
  <DocSecurity>0</DocSecurity>
  <Lines>625</Lines>
  <Paragraphs>176</Paragraphs>
  <ScaleCrop>false</ScaleCrop>
  <HeadingPairs>
    <vt:vector size="6" baseType="variant">
      <vt:variant>
        <vt:lpstr>Naslov</vt:lpstr>
      </vt:variant>
      <vt:variant>
        <vt:i4>1</vt:i4>
      </vt:variant>
      <vt:variant>
        <vt:lpstr>Podnaslovi</vt:lpstr>
      </vt:variant>
      <vt:variant>
        <vt:i4>26</vt:i4>
      </vt:variant>
      <vt:variant>
        <vt:lpstr>Title</vt:lpstr>
      </vt:variant>
      <vt:variant>
        <vt:i4>1</vt:i4>
      </vt:variant>
    </vt:vector>
  </HeadingPairs>
  <TitlesOfParts>
    <vt:vector size="28" baseType="lpstr">
      <vt:lpstr/>
      <vt:lpstr>Povabilo k oddaji ponudbe </vt:lpstr>
      <vt:lpstr>OSNOVNI PODATKI O NAROČILU</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Finančna zavarovanja </vt:lpstr>
      <vt:lpstr>Tehnične specifikacije</vt:lpstr>
      <vt:lpstr>    Vsebina ponudbene dokumentacije</vt:lpstr>
      <vt:lpstr>Ponudba</vt:lpstr>
      <vt:lpstr>ESPD</vt:lpstr>
      <vt:lpstr>Seznam članov organov in zastopnikov gospodarskega subjekta</vt:lpstr>
      <vt:lpstr>Pooblastilo za pridobitev podatkov iz kazenske evidence</vt:lpstr>
      <vt:lpstr>Potrdilo o dobro opravljenem delu</vt:lpstr>
      <vt:lpstr>Izjava o izpolnjevanju okoljskih zahtev</vt:lpstr>
      <vt:lpstr>Vzorec menične izjave za dobro izvedbo</vt:lpstr>
      <vt:lpstr>Vzorec menične izjave za odpravo napak</vt:lpstr>
      <vt:lpstr>Izjava podizvajalca</vt:lpstr>
      <vt:lpstr>Izjava o nastopu s podizvajalci</vt:lpstr>
      <vt:lpstr>Izjava o lastniških deležih</vt:lpstr>
      <vt:lpstr>Vzorec pogodbe</vt:lpstr>
      <vt:lpstr>    POGODBA O DOBAVI OPREME ZA ZOBOZDRAVSTVO</vt:lpstr>
      <vt:lpstr/>
    </vt:vector>
  </TitlesOfParts>
  <Company/>
  <LinksUpToDate>false</LinksUpToDate>
  <CharactersWithSpaces>88049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4</cp:revision>
  <cp:lastPrinted>2023-04-14T07:49:00Z</cp:lastPrinted>
  <dcterms:created xsi:type="dcterms:W3CDTF">2023-04-26T09:08:00Z</dcterms:created>
  <dcterms:modified xsi:type="dcterms:W3CDTF">2023-04-26T10:04:00Z</dcterms:modified>
</cp:coreProperties>
</file>